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3027EF"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E4055" w:rsidRDefault="003E4055" w:rsidP="005E428B">
                  <w:pPr>
                    <w:spacing w:line="240" w:lineRule="auto"/>
                    <w:ind w:right="-23"/>
                    <w:rPr>
                      <w:rFonts w:ascii="Helios" w:hAnsi="Helios"/>
                      <w:sz w:val="14"/>
                      <w:szCs w:val="14"/>
                    </w:rPr>
                  </w:pPr>
                  <w:r w:rsidRPr="00881784">
                    <w:rPr>
                      <w:rFonts w:ascii="Helios" w:hAnsi="Helios"/>
                      <w:sz w:val="14"/>
                      <w:szCs w:val="14"/>
                    </w:rPr>
                    <w:t>тел.: +7 (495) 747-92-92,</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E4055" w:rsidRPr="00881784" w:rsidRDefault="003E4055"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E4055" w:rsidRPr="000C5F9F" w:rsidRDefault="003E4055"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27508" w:rsidRPr="00B27508">
        <w:rPr>
          <w:b/>
          <w:snapToGrid w:val="0"/>
          <w:sz w:val="24"/>
        </w:rPr>
        <w:t xml:space="preserve">Договора </w:t>
      </w:r>
      <w:r w:rsidR="00B27508" w:rsidRPr="00B27508">
        <w:rPr>
          <w:b/>
          <w:snapToGrid w:val="0"/>
          <w:sz w:val="24"/>
          <w:szCs w:val="24"/>
        </w:rPr>
        <w:t xml:space="preserve">на </w:t>
      </w:r>
      <w:r w:rsidR="00B27508" w:rsidRPr="00B27508">
        <w:rPr>
          <w:b/>
          <w:sz w:val="24"/>
          <w:szCs w:val="24"/>
        </w:rPr>
        <w:t>поставку вакуумного выключателя 35 кВ</w:t>
      </w:r>
      <w:r w:rsidR="00B27508" w:rsidRPr="00B27508">
        <w:rPr>
          <w:b/>
          <w:snapToGrid w:val="0"/>
          <w:sz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56232" w:rsidRDefault="00657B6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56232">
        <w:rPr>
          <w:noProof/>
        </w:rPr>
        <w:t>1</w:t>
      </w:r>
      <w:r w:rsidR="00956232">
        <w:rPr>
          <w:rFonts w:asciiTheme="minorHAnsi" w:eastAsiaTheme="minorEastAsia" w:hAnsiTheme="minorHAnsi" w:cstheme="minorBidi"/>
          <w:b w:val="0"/>
          <w:caps w:val="0"/>
          <w:noProof/>
          <w:szCs w:val="22"/>
          <w:lang w:eastAsia="ru-RU"/>
        </w:rPr>
        <w:tab/>
      </w:r>
      <w:r w:rsidR="00956232">
        <w:rPr>
          <w:noProof/>
        </w:rPr>
        <w:t>Общие положения</w:t>
      </w:r>
      <w:r w:rsidR="00956232">
        <w:rPr>
          <w:noProof/>
        </w:rPr>
        <w:tab/>
      </w:r>
      <w:r>
        <w:rPr>
          <w:noProof/>
        </w:rPr>
        <w:fldChar w:fldCharType="begin"/>
      </w:r>
      <w:r w:rsidR="00956232">
        <w:rPr>
          <w:noProof/>
        </w:rPr>
        <w:instrText xml:space="preserve"> PAGEREF _Toc462234832 \h </w:instrText>
      </w:r>
      <w:r>
        <w:rPr>
          <w:noProof/>
        </w:rPr>
      </w:r>
      <w:r>
        <w:rPr>
          <w:noProof/>
        </w:rPr>
        <w:fldChar w:fldCharType="separate"/>
      </w:r>
      <w:r w:rsidR="004355B5">
        <w:rPr>
          <w:noProof/>
        </w:rPr>
        <w:t>4</w:t>
      </w:r>
      <w:r>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57B6D">
        <w:rPr>
          <w:noProof/>
        </w:rPr>
        <w:fldChar w:fldCharType="begin"/>
      </w:r>
      <w:r>
        <w:rPr>
          <w:noProof/>
        </w:rPr>
        <w:instrText xml:space="preserve"> PAGEREF _Toc462234833 \h </w:instrText>
      </w:r>
      <w:r w:rsidR="00657B6D">
        <w:rPr>
          <w:noProof/>
        </w:rPr>
      </w:r>
      <w:r w:rsidR="00657B6D">
        <w:rPr>
          <w:noProof/>
        </w:rPr>
        <w:fldChar w:fldCharType="separate"/>
      </w:r>
      <w:r w:rsidR="004355B5">
        <w:rPr>
          <w:noProof/>
        </w:rPr>
        <w:t>4</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57B6D">
        <w:rPr>
          <w:noProof/>
        </w:rPr>
        <w:fldChar w:fldCharType="begin"/>
      </w:r>
      <w:r>
        <w:rPr>
          <w:noProof/>
        </w:rPr>
        <w:instrText xml:space="preserve"> PAGEREF _Toc462234834 \h </w:instrText>
      </w:r>
      <w:r w:rsidR="00657B6D">
        <w:rPr>
          <w:noProof/>
        </w:rPr>
      </w:r>
      <w:r w:rsidR="00657B6D">
        <w:rPr>
          <w:noProof/>
        </w:rPr>
        <w:fldChar w:fldCharType="separate"/>
      </w:r>
      <w:r w:rsidR="004355B5">
        <w:rPr>
          <w:noProof/>
        </w:rPr>
        <w:t>6</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57B6D">
        <w:rPr>
          <w:noProof/>
        </w:rPr>
        <w:fldChar w:fldCharType="begin"/>
      </w:r>
      <w:r>
        <w:rPr>
          <w:noProof/>
        </w:rPr>
        <w:instrText xml:space="preserve"> PAGEREF _Toc462234835 \h </w:instrText>
      </w:r>
      <w:r w:rsidR="00657B6D">
        <w:rPr>
          <w:noProof/>
        </w:rPr>
      </w:r>
      <w:r w:rsidR="00657B6D">
        <w:rPr>
          <w:noProof/>
        </w:rPr>
        <w:fldChar w:fldCharType="separate"/>
      </w:r>
      <w:r w:rsidR="004355B5">
        <w:rPr>
          <w:noProof/>
        </w:rPr>
        <w:t>7</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57B6D">
        <w:rPr>
          <w:noProof/>
        </w:rPr>
        <w:fldChar w:fldCharType="begin"/>
      </w:r>
      <w:r>
        <w:rPr>
          <w:noProof/>
        </w:rPr>
        <w:instrText xml:space="preserve"> PAGEREF _Toc462234836 \h </w:instrText>
      </w:r>
      <w:r w:rsidR="00657B6D">
        <w:rPr>
          <w:noProof/>
        </w:rPr>
      </w:r>
      <w:r w:rsidR="00657B6D">
        <w:rPr>
          <w:noProof/>
        </w:rPr>
        <w:fldChar w:fldCharType="separate"/>
      </w:r>
      <w:r w:rsidR="004355B5">
        <w:rPr>
          <w:noProof/>
        </w:rPr>
        <w:t>7</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57B6D">
        <w:rPr>
          <w:noProof/>
        </w:rPr>
        <w:fldChar w:fldCharType="begin"/>
      </w:r>
      <w:r>
        <w:rPr>
          <w:noProof/>
        </w:rPr>
        <w:instrText xml:space="preserve"> PAGEREF _Toc462234837 \h </w:instrText>
      </w:r>
      <w:r w:rsidR="00657B6D">
        <w:rPr>
          <w:noProof/>
        </w:rPr>
      </w:r>
      <w:r w:rsidR="00657B6D">
        <w:rPr>
          <w:noProof/>
        </w:rPr>
        <w:fldChar w:fldCharType="separate"/>
      </w:r>
      <w:r w:rsidR="004355B5">
        <w:rPr>
          <w:noProof/>
        </w:rPr>
        <w:t>8</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57B6D">
        <w:rPr>
          <w:noProof/>
        </w:rPr>
        <w:fldChar w:fldCharType="begin"/>
      </w:r>
      <w:r>
        <w:rPr>
          <w:noProof/>
        </w:rPr>
        <w:instrText xml:space="preserve"> PAGEREF _Toc462234838 \h </w:instrText>
      </w:r>
      <w:r w:rsidR="00657B6D">
        <w:rPr>
          <w:noProof/>
        </w:rPr>
      </w:r>
      <w:r w:rsidR="00657B6D">
        <w:rPr>
          <w:noProof/>
        </w:rPr>
        <w:fldChar w:fldCharType="separate"/>
      </w:r>
      <w:r w:rsidR="004355B5">
        <w:rPr>
          <w:noProof/>
        </w:rPr>
        <w:t>9</w:t>
      </w:r>
      <w:r w:rsidR="00657B6D">
        <w:rPr>
          <w:noProof/>
        </w:rPr>
        <w:fldChar w:fldCharType="end"/>
      </w:r>
    </w:p>
    <w:p w:rsidR="00956232" w:rsidRDefault="009562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F01E9">
        <w:rPr>
          <w:noProof/>
        </w:rPr>
        <w:t>Антикоррупционная оговорка, включаемая в проект договора</w:t>
      </w:r>
      <w:r>
        <w:rPr>
          <w:noProof/>
        </w:rPr>
        <w:tab/>
      </w:r>
      <w:r w:rsidR="00657B6D">
        <w:rPr>
          <w:noProof/>
        </w:rPr>
        <w:fldChar w:fldCharType="begin"/>
      </w:r>
      <w:r>
        <w:rPr>
          <w:noProof/>
        </w:rPr>
        <w:instrText xml:space="preserve"> PAGEREF _Toc462234844 \h </w:instrText>
      </w:r>
      <w:r w:rsidR="00657B6D">
        <w:rPr>
          <w:noProof/>
        </w:rPr>
      </w:r>
      <w:r w:rsidR="00657B6D">
        <w:rPr>
          <w:noProof/>
        </w:rPr>
        <w:fldChar w:fldCharType="separate"/>
      </w:r>
      <w:r w:rsidR="004355B5">
        <w:rPr>
          <w:noProof/>
        </w:rPr>
        <w:t>10</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57B6D">
        <w:rPr>
          <w:noProof/>
        </w:rPr>
        <w:fldChar w:fldCharType="begin"/>
      </w:r>
      <w:r>
        <w:rPr>
          <w:noProof/>
        </w:rPr>
        <w:instrText xml:space="preserve"> PAGEREF _Toc462234845 \h </w:instrText>
      </w:r>
      <w:r w:rsidR="00657B6D">
        <w:rPr>
          <w:noProof/>
        </w:rPr>
      </w:r>
      <w:r w:rsidR="00657B6D">
        <w:rPr>
          <w:noProof/>
        </w:rPr>
        <w:fldChar w:fldCharType="separate"/>
      </w:r>
      <w:r w:rsidR="004355B5">
        <w:rPr>
          <w:noProof/>
        </w:rPr>
        <w:t>10</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F01E9">
        <w:rPr>
          <w:bCs w:val="0"/>
          <w:noProof/>
        </w:rPr>
        <w:t>Антикоррупционная оговорка, включаемая в проект договора</w:t>
      </w:r>
      <w:r>
        <w:rPr>
          <w:noProof/>
        </w:rPr>
        <w:tab/>
      </w:r>
      <w:r w:rsidR="00657B6D">
        <w:rPr>
          <w:noProof/>
        </w:rPr>
        <w:fldChar w:fldCharType="begin"/>
      </w:r>
      <w:r>
        <w:rPr>
          <w:noProof/>
        </w:rPr>
        <w:instrText xml:space="preserve"> PAGEREF _Toc462234849 \h </w:instrText>
      </w:r>
      <w:r w:rsidR="00657B6D">
        <w:rPr>
          <w:noProof/>
        </w:rPr>
      </w:r>
      <w:r w:rsidR="00657B6D">
        <w:rPr>
          <w:noProof/>
        </w:rPr>
        <w:fldChar w:fldCharType="separate"/>
      </w:r>
      <w:r w:rsidR="004355B5">
        <w:rPr>
          <w:noProof/>
        </w:rPr>
        <w:t>10</w:t>
      </w:r>
      <w:r w:rsidR="00657B6D">
        <w:rPr>
          <w:noProof/>
        </w:rPr>
        <w:fldChar w:fldCharType="end"/>
      </w:r>
    </w:p>
    <w:p w:rsidR="00956232" w:rsidRDefault="009562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57B6D">
        <w:rPr>
          <w:noProof/>
        </w:rPr>
        <w:fldChar w:fldCharType="begin"/>
      </w:r>
      <w:r>
        <w:rPr>
          <w:noProof/>
        </w:rPr>
        <w:instrText xml:space="preserve"> PAGEREF _Toc462234853 \h </w:instrText>
      </w:r>
      <w:r w:rsidR="00657B6D">
        <w:rPr>
          <w:noProof/>
        </w:rPr>
      </w:r>
      <w:r w:rsidR="00657B6D">
        <w:rPr>
          <w:noProof/>
        </w:rPr>
        <w:fldChar w:fldCharType="separate"/>
      </w:r>
      <w:r w:rsidR="004355B5">
        <w:rPr>
          <w:noProof/>
        </w:rPr>
        <w:t>13</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57B6D">
        <w:rPr>
          <w:noProof/>
        </w:rPr>
        <w:fldChar w:fldCharType="begin"/>
      </w:r>
      <w:r>
        <w:rPr>
          <w:noProof/>
        </w:rPr>
        <w:instrText xml:space="preserve"> PAGEREF _Toc462234854 \h </w:instrText>
      </w:r>
      <w:r w:rsidR="00657B6D">
        <w:rPr>
          <w:noProof/>
        </w:rPr>
      </w:r>
      <w:r w:rsidR="00657B6D">
        <w:rPr>
          <w:noProof/>
        </w:rPr>
        <w:fldChar w:fldCharType="separate"/>
      </w:r>
      <w:r w:rsidR="004355B5">
        <w:rPr>
          <w:noProof/>
        </w:rPr>
        <w:t>13</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57B6D">
        <w:rPr>
          <w:noProof/>
        </w:rPr>
        <w:fldChar w:fldCharType="begin"/>
      </w:r>
      <w:r>
        <w:rPr>
          <w:noProof/>
        </w:rPr>
        <w:instrText xml:space="preserve"> PAGEREF _Toc462234857 \h </w:instrText>
      </w:r>
      <w:r w:rsidR="00657B6D">
        <w:rPr>
          <w:noProof/>
        </w:rPr>
      </w:r>
      <w:r w:rsidR="00657B6D">
        <w:rPr>
          <w:noProof/>
        </w:rPr>
        <w:fldChar w:fldCharType="separate"/>
      </w:r>
      <w:r w:rsidR="004355B5">
        <w:rPr>
          <w:noProof/>
        </w:rPr>
        <w:t>13</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57B6D">
        <w:rPr>
          <w:noProof/>
        </w:rPr>
        <w:fldChar w:fldCharType="begin"/>
      </w:r>
      <w:r>
        <w:rPr>
          <w:noProof/>
        </w:rPr>
        <w:instrText xml:space="preserve"> PAGEREF _Toc462234858 \h </w:instrText>
      </w:r>
      <w:r w:rsidR="00657B6D">
        <w:rPr>
          <w:noProof/>
        </w:rPr>
      </w:r>
      <w:r w:rsidR="00657B6D">
        <w:rPr>
          <w:noProof/>
        </w:rPr>
        <w:fldChar w:fldCharType="separate"/>
      </w:r>
      <w:r w:rsidR="004355B5">
        <w:rPr>
          <w:noProof/>
        </w:rPr>
        <w:t>14</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57B6D">
        <w:rPr>
          <w:noProof/>
        </w:rPr>
        <w:fldChar w:fldCharType="begin"/>
      </w:r>
      <w:r>
        <w:rPr>
          <w:noProof/>
        </w:rPr>
        <w:instrText xml:space="preserve"> PAGEREF _Toc462234873 \h </w:instrText>
      </w:r>
      <w:r w:rsidR="00657B6D">
        <w:rPr>
          <w:noProof/>
        </w:rPr>
      </w:r>
      <w:r w:rsidR="00657B6D">
        <w:rPr>
          <w:noProof/>
        </w:rPr>
        <w:fldChar w:fldCharType="separate"/>
      </w:r>
      <w:r w:rsidR="004355B5">
        <w:rPr>
          <w:noProof/>
        </w:rPr>
        <w:t>24</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57B6D">
        <w:rPr>
          <w:noProof/>
        </w:rPr>
        <w:fldChar w:fldCharType="begin"/>
      </w:r>
      <w:r>
        <w:rPr>
          <w:noProof/>
        </w:rPr>
        <w:instrText xml:space="preserve"> PAGEREF _Toc462234876 \h </w:instrText>
      </w:r>
      <w:r w:rsidR="00657B6D">
        <w:rPr>
          <w:noProof/>
        </w:rPr>
      </w:r>
      <w:r w:rsidR="00657B6D">
        <w:rPr>
          <w:noProof/>
        </w:rPr>
        <w:fldChar w:fldCharType="separate"/>
      </w:r>
      <w:r w:rsidR="004355B5">
        <w:rPr>
          <w:noProof/>
        </w:rPr>
        <w:t>25</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57B6D">
        <w:rPr>
          <w:noProof/>
        </w:rPr>
        <w:fldChar w:fldCharType="begin"/>
      </w:r>
      <w:r>
        <w:rPr>
          <w:noProof/>
        </w:rPr>
        <w:instrText xml:space="preserve"> PAGEREF _Toc462234877 \h </w:instrText>
      </w:r>
      <w:r w:rsidR="00657B6D">
        <w:rPr>
          <w:noProof/>
        </w:rPr>
      </w:r>
      <w:r w:rsidR="00657B6D">
        <w:rPr>
          <w:noProof/>
        </w:rPr>
        <w:fldChar w:fldCharType="separate"/>
      </w:r>
      <w:r w:rsidR="004355B5">
        <w:rPr>
          <w:noProof/>
        </w:rPr>
        <w:t>25</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57B6D">
        <w:rPr>
          <w:noProof/>
        </w:rPr>
        <w:fldChar w:fldCharType="begin"/>
      </w:r>
      <w:r>
        <w:rPr>
          <w:noProof/>
        </w:rPr>
        <w:instrText xml:space="preserve"> PAGEREF _Toc462234882 \h </w:instrText>
      </w:r>
      <w:r w:rsidR="00657B6D">
        <w:rPr>
          <w:noProof/>
        </w:rPr>
      </w:r>
      <w:r w:rsidR="00657B6D">
        <w:rPr>
          <w:noProof/>
        </w:rPr>
        <w:fldChar w:fldCharType="separate"/>
      </w:r>
      <w:r w:rsidR="004355B5">
        <w:rPr>
          <w:noProof/>
        </w:rPr>
        <w:t>27</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57B6D">
        <w:rPr>
          <w:noProof/>
        </w:rPr>
        <w:fldChar w:fldCharType="begin"/>
      </w:r>
      <w:r>
        <w:rPr>
          <w:noProof/>
        </w:rPr>
        <w:instrText xml:space="preserve"> PAGEREF _Toc462234883 \h </w:instrText>
      </w:r>
      <w:r w:rsidR="00657B6D">
        <w:rPr>
          <w:noProof/>
        </w:rPr>
      </w:r>
      <w:r w:rsidR="00657B6D">
        <w:rPr>
          <w:noProof/>
        </w:rPr>
        <w:fldChar w:fldCharType="separate"/>
      </w:r>
      <w:r w:rsidR="004355B5">
        <w:rPr>
          <w:noProof/>
        </w:rPr>
        <w:t>28</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57B6D">
        <w:rPr>
          <w:noProof/>
        </w:rPr>
        <w:fldChar w:fldCharType="begin"/>
      </w:r>
      <w:r>
        <w:rPr>
          <w:noProof/>
        </w:rPr>
        <w:instrText xml:space="preserve"> PAGEREF _Toc462234884 \h </w:instrText>
      </w:r>
      <w:r w:rsidR="00657B6D">
        <w:rPr>
          <w:noProof/>
        </w:rPr>
      </w:r>
      <w:r w:rsidR="00657B6D">
        <w:rPr>
          <w:noProof/>
        </w:rPr>
        <w:fldChar w:fldCharType="separate"/>
      </w:r>
      <w:r w:rsidR="004355B5">
        <w:rPr>
          <w:noProof/>
        </w:rPr>
        <w:t>28</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57B6D">
        <w:rPr>
          <w:noProof/>
        </w:rPr>
        <w:fldChar w:fldCharType="begin"/>
      </w:r>
      <w:r>
        <w:rPr>
          <w:noProof/>
        </w:rPr>
        <w:instrText xml:space="preserve"> PAGEREF _Toc462234885 \h </w:instrText>
      </w:r>
      <w:r w:rsidR="00657B6D">
        <w:rPr>
          <w:noProof/>
        </w:rPr>
      </w:r>
      <w:r w:rsidR="00657B6D">
        <w:rPr>
          <w:noProof/>
        </w:rPr>
        <w:fldChar w:fldCharType="separate"/>
      </w:r>
      <w:r w:rsidR="004355B5">
        <w:rPr>
          <w:noProof/>
        </w:rPr>
        <w:t>29</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57B6D">
        <w:rPr>
          <w:noProof/>
        </w:rPr>
        <w:fldChar w:fldCharType="begin"/>
      </w:r>
      <w:r>
        <w:rPr>
          <w:noProof/>
        </w:rPr>
        <w:instrText xml:space="preserve"> PAGEREF _Toc462234886 \h </w:instrText>
      </w:r>
      <w:r w:rsidR="00657B6D">
        <w:rPr>
          <w:noProof/>
        </w:rPr>
      </w:r>
      <w:r w:rsidR="00657B6D">
        <w:rPr>
          <w:noProof/>
        </w:rPr>
        <w:fldChar w:fldCharType="separate"/>
      </w:r>
      <w:r w:rsidR="004355B5">
        <w:rPr>
          <w:noProof/>
        </w:rPr>
        <w:t>30</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57B6D">
        <w:rPr>
          <w:noProof/>
        </w:rPr>
        <w:fldChar w:fldCharType="begin"/>
      </w:r>
      <w:r>
        <w:rPr>
          <w:noProof/>
        </w:rPr>
        <w:instrText xml:space="preserve"> PAGEREF _Toc462234887 \h </w:instrText>
      </w:r>
      <w:r w:rsidR="00657B6D">
        <w:rPr>
          <w:noProof/>
        </w:rPr>
      </w:r>
      <w:r w:rsidR="00657B6D">
        <w:rPr>
          <w:noProof/>
        </w:rPr>
        <w:fldChar w:fldCharType="separate"/>
      </w:r>
      <w:r w:rsidR="004355B5">
        <w:rPr>
          <w:noProof/>
        </w:rPr>
        <w:t>30</w:t>
      </w:r>
      <w:r w:rsidR="00657B6D">
        <w:rPr>
          <w:noProof/>
        </w:rPr>
        <w:fldChar w:fldCharType="end"/>
      </w:r>
    </w:p>
    <w:p w:rsidR="00956232" w:rsidRDefault="00956232">
      <w:pPr>
        <w:pStyle w:val="1f3"/>
        <w:rPr>
          <w:rFonts w:asciiTheme="minorHAnsi" w:eastAsiaTheme="minorEastAsia" w:hAnsiTheme="minorHAnsi" w:cstheme="minorBidi"/>
          <w:b w:val="0"/>
          <w:caps w:val="0"/>
          <w:noProof/>
          <w:szCs w:val="22"/>
          <w:lang w:eastAsia="ru-RU"/>
        </w:rPr>
      </w:pPr>
      <w:r w:rsidRPr="006F01E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57B6D">
        <w:rPr>
          <w:noProof/>
        </w:rPr>
        <w:fldChar w:fldCharType="begin"/>
      </w:r>
      <w:r>
        <w:rPr>
          <w:noProof/>
        </w:rPr>
        <w:instrText xml:space="preserve"> PAGEREF _Toc462234888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57B6D">
        <w:rPr>
          <w:noProof/>
        </w:rPr>
        <w:fldChar w:fldCharType="begin"/>
      </w:r>
      <w:r>
        <w:rPr>
          <w:noProof/>
        </w:rPr>
        <w:instrText xml:space="preserve"> PAGEREF _Toc462234889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57B6D">
        <w:rPr>
          <w:noProof/>
        </w:rPr>
        <w:fldChar w:fldCharType="begin"/>
      </w:r>
      <w:r>
        <w:rPr>
          <w:noProof/>
        </w:rPr>
        <w:instrText xml:space="preserve"> PAGEREF _Toc462234892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57B6D">
        <w:rPr>
          <w:noProof/>
        </w:rPr>
        <w:fldChar w:fldCharType="begin"/>
      </w:r>
      <w:r>
        <w:rPr>
          <w:noProof/>
        </w:rPr>
        <w:instrText xml:space="preserve"> PAGEREF _Toc462234894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57B6D">
        <w:rPr>
          <w:noProof/>
        </w:rPr>
        <w:fldChar w:fldCharType="begin"/>
      </w:r>
      <w:r>
        <w:rPr>
          <w:noProof/>
        </w:rPr>
        <w:instrText xml:space="preserve"> PAGEREF _Toc462234897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57B6D">
        <w:rPr>
          <w:noProof/>
        </w:rPr>
        <w:fldChar w:fldCharType="begin"/>
      </w:r>
      <w:r>
        <w:rPr>
          <w:noProof/>
        </w:rPr>
        <w:instrText xml:space="preserve"> PAGEREF _Toc462234900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57B6D">
        <w:rPr>
          <w:noProof/>
        </w:rPr>
        <w:fldChar w:fldCharType="begin"/>
      </w:r>
      <w:r>
        <w:rPr>
          <w:noProof/>
        </w:rPr>
        <w:instrText xml:space="preserve"> PAGEREF _Toc462234903 \h </w:instrText>
      </w:r>
      <w:r w:rsidR="00657B6D">
        <w:rPr>
          <w:noProof/>
        </w:rPr>
      </w:r>
      <w:r w:rsidR="00657B6D">
        <w:rPr>
          <w:noProof/>
        </w:rPr>
        <w:fldChar w:fldCharType="separate"/>
      </w:r>
      <w:r w:rsidR="004355B5">
        <w:rPr>
          <w:noProof/>
        </w:rPr>
        <w:t>31</w:t>
      </w:r>
      <w:r w:rsidR="00657B6D">
        <w:rPr>
          <w:noProof/>
        </w:rPr>
        <w:fldChar w:fldCharType="end"/>
      </w:r>
    </w:p>
    <w:p w:rsidR="00956232" w:rsidRDefault="009562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57B6D">
        <w:rPr>
          <w:noProof/>
        </w:rPr>
        <w:fldChar w:fldCharType="begin"/>
      </w:r>
      <w:r>
        <w:rPr>
          <w:noProof/>
        </w:rPr>
        <w:instrText xml:space="preserve"> PAGEREF _Toc462234905 \h </w:instrText>
      </w:r>
      <w:r w:rsidR="00657B6D">
        <w:rPr>
          <w:noProof/>
        </w:rPr>
      </w:r>
      <w:r w:rsidR="00657B6D">
        <w:rPr>
          <w:noProof/>
        </w:rPr>
        <w:fldChar w:fldCharType="separate"/>
      </w:r>
      <w:r w:rsidR="004355B5">
        <w:rPr>
          <w:noProof/>
        </w:rPr>
        <w:t>32</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57B6D">
        <w:rPr>
          <w:noProof/>
        </w:rPr>
        <w:fldChar w:fldCharType="begin"/>
      </w:r>
      <w:r>
        <w:rPr>
          <w:noProof/>
        </w:rPr>
        <w:instrText xml:space="preserve"> PAGEREF _Toc462234906 \h </w:instrText>
      </w:r>
      <w:r w:rsidR="00657B6D">
        <w:rPr>
          <w:noProof/>
        </w:rPr>
      </w:r>
      <w:r w:rsidR="00657B6D">
        <w:rPr>
          <w:noProof/>
        </w:rPr>
        <w:fldChar w:fldCharType="separate"/>
      </w:r>
      <w:r w:rsidR="004355B5">
        <w:rPr>
          <w:noProof/>
        </w:rPr>
        <w:t>32</w:t>
      </w:r>
      <w:r w:rsidR="00657B6D">
        <w:rPr>
          <w:noProof/>
        </w:rPr>
        <w:fldChar w:fldCharType="end"/>
      </w:r>
    </w:p>
    <w:p w:rsidR="00956232" w:rsidRDefault="009562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57B6D">
        <w:rPr>
          <w:noProof/>
        </w:rPr>
        <w:fldChar w:fldCharType="begin"/>
      </w:r>
      <w:r>
        <w:rPr>
          <w:noProof/>
        </w:rPr>
        <w:instrText xml:space="preserve"> PAGEREF _Toc462234909 \h </w:instrText>
      </w:r>
      <w:r w:rsidR="00657B6D">
        <w:rPr>
          <w:noProof/>
        </w:rPr>
      </w:r>
      <w:r w:rsidR="00657B6D">
        <w:rPr>
          <w:noProof/>
        </w:rPr>
        <w:fldChar w:fldCharType="separate"/>
      </w:r>
      <w:r w:rsidR="004355B5">
        <w:rPr>
          <w:noProof/>
        </w:rPr>
        <w:t>36</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6F01E9">
        <w:rPr>
          <w:b w:val="0"/>
          <w:noProof/>
        </w:rPr>
        <w:t xml:space="preserve"> </w:t>
      </w:r>
      <w:r>
        <w:rPr>
          <w:noProof/>
        </w:rPr>
        <w:t>поставок (форма 2)</w:t>
      </w:r>
      <w:r>
        <w:rPr>
          <w:noProof/>
        </w:rPr>
        <w:tab/>
      </w:r>
      <w:r w:rsidR="00657B6D">
        <w:rPr>
          <w:noProof/>
        </w:rPr>
        <w:fldChar w:fldCharType="begin"/>
      </w:r>
      <w:r>
        <w:rPr>
          <w:noProof/>
        </w:rPr>
        <w:instrText xml:space="preserve"> PAGEREF _Toc462234911 \h </w:instrText>
      </w:r>
      <w:r w:rsidR="00657B6D">
        <w:rPr>
          <w:noProof/>
        </w:rPr>
      </w:r>
      <w:r w:rsidR="00657B6D">
        <w:rPr>
          <w:noProof/>
        </w:rPr>
        <w:fldChar w:fldCharType="separate"/>
      </w:r>
      <w:r w:rsidR="004355B5">
        <w:rPr>
          <w:noProof/>
        </w:rPr>
        <w:t>38</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sidRPr="006F01E9">
        <w:rPr>
          <w:noProof/>
          <w:color w:val="000000"/>
        </w:rPr>
        <w:t>5.3</w:t>
      </w:r>
      <w:r>
        <w:rPr>
          <w:rFonts w:asciiTheme="minorHAnsi" w:eastAsiaTheme="minorEastAsia" w:hAnsiTheme="minorHAnsi" w:cstheme="minorBidi"/>
          <w:b w:val="0"/>
          <w:bCs w:val="0"/>
          <w:noProof/>
          <w:sz w:val="22"/>
          <w:szCs w:val="22"/>
          <w:lang w:eastAsia="ru-RU"/>
        </w:rPr>
        <w:tab/>
      </w:r>
      <w:r w:rsidRPr="006F01E9">
        <w:rPr>
          <w:noProof/>
          <w:color w:val="000000"/>
        </w:rPr>
        <w:t>Техническое предложение (форма 3)</w:t>
      </w:r>
      <w:r>
        <w:rPr>
          <w:noProof/>
        </w:rPr>
        <w:tab/>
      </w:r>
      <w:r w:rsidR="00657B6D">
        <w:rPr>
          <w:noProof/>
        </w:rPr>
        <w:fldChar w:fldCharType="begin"/>
      </w:r>
      <w:r>
        <w:rPr>
          <w:noProof/>
        </w:rPr>
        <w:instrText xml:space="preserve"> PAGEREF _Toc462234914 \h </w:instrText>
      </w:r>
      <w:r w:rsidR="00657B6D">
        <w:rPr>
          <w:noProof/>
        </w:rPr>
      </w:r>
      <w:r w:rsidR="00657B6D">
        <w:rPr>
          <w:noProof/>
        </w:rPr>
        <w:fldChar w:fldCharType="separate"/>
      </w:r>
      <w:r w:rsidR="004355B5">
        <w:rPr>
          <w:noProof/>
        </w:rPr>
        <w:t>41</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57B6D">
        <w:rPr>
          <w:noProof/>
        </w:rPr>
        <w:fldChar w:fldCharType="begin"/>
      </w:r>
      <w:r>
        <w:rPr>
          <w:noProof/>
        </w:rPr>
        <w:instrText xml:space="preserve"> PAGEREF _Toc462234917 \h </w:instrText>
      </w:r>
      <w:r w:rsidR="00657B6D">
        <w:rPr>
          <w:noProof/>
        </w:rPr>
      </w:r>
      <w:r w:rsidR="00657B6D">
        <w:rPr>
          <w:noProof/>
        </w:rPr>
        <w:fldChar w:fldCharType="separate"/>
      </w:r>
      <w:r w:rsidR="004355B5">
        <w:rPr>
          <w:noProof/>
        </w:rPr>
        <w:t>44</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sidRPr="006F01E9">
        <w:rPr>
          <w:noProof/>
          <w:color w:val="000000"/>
        </w:rPr>
        <w:t>5.5</w:t>
      </w:r>
      <w:r>
        <w:rPr>
          <w:rFonts w:asciiTheme="minorHAnsi" w:eastAsiaTheme="minorEastAsia" w:hAnsiTheme="minorHAnsi" w:cstheme="minorBidi"/>
          <w:b w:val="0"/>
          <w:bCs w:val="0"/>
          <w:noProof/>
          <w:sz w:val="22"/>
          <w:szCs w:val="22"/>
          <w:lang w:eastAsia="ru-RU"/>
        </w:rPr>
        <w:tab/>
      </w:r>
      <w:r w:rsidRPr="006F01E9">
        <w:rPr>
          <w:noProof/>
          <w:color w:val="000000"/>
        </w:rPr>
        <w:t>Протокол разногласий к проекту Договора (форма 5)</w:t>
      </w:r>
      <w:r>
        <w:rPr>
          <w:noProof/>
        </w:rPr>
        <w:tab/>
      </w:r>
      <w:r w:rsidR="00657B6D">
        <w:rPr>
          <w:noProof/>
        </w:rPr>
        <w:fldChar w:fldCharType="begin"/>
      </w:r>
      <w:r>
        <w:rPr>
          <w:noProof/>
        </w:rPr>
        <w:instrText xml:space="preserve"> PAGEREF _Toc462234920 \h </w:instrText>
      </w:r>
      <w:r w:rsidR="00657B6D">
        <w:rPr>
          <w:noProof/>
        </w:rPr>
      </w:r>
      <w:r w:rsidR="00657B6D">
        <w:rPr>
          <w:noProof/>
        </w:rPr>
        <w:fldChar w:fldCharType="separate"/>
      </w:r>
      <w:r w:rsidR="004355B5">
        <w:rPr>
          <w:noProof/>
        </w:rPr>
        <w:t>46</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57B6D">
        <w:rPr>
          <w:noProof/>
        </w:rPr>
        <w:fldChar w:fldCharType="begin"/>
      </w:r>
      <w:r>
        <w:rPr>
          <w:noProof/>
        </w:rPr>
        <w:instrText xml:space="preserve"> PAGEREF _Toc462234923 \h </w:instrText>
      </w:r>
      <w:r w:rsidR="00657B6D">
        <w:rPr>
          <w:noProof/>
        </w:rPr>
      </w:r>
      <w:r w:rsidR="00657B6D">
        <w:rPr>
          <w:noProof/>
        </w:rPr>
        <w:fldChar w:fldCharType="separate"/>
      </w:r>
      <w:r w:rsidR="004355B5">
        <w:rPr>
          <w:noProof/>
        </w:rPr>
        <w:t>48</w:t>
      </w:r>
      <w:r w:rsidR="00657B6D">
        <w:rPr>
          <w:noProof/>
        </w:rPr>
        <w:fldChar w:fldCharType="end"/>
      </w:r>
    </w:p>
    <w:p w:rsidR="00956232" w:rsidRDefault="00956232">
      <w:pPr>
        <w:pStyle w:val="32"/>
        <w:rPr>
          <w:rFonts w:asciiTheme="minorHAnsi" w:eastAsiaTheme="minorEastAsia" w:hAnsiTheme="minorHAnsi" w:cstheme="minorBidi"/>
          <w:bCs w:val="0"/>
          <w:iCs w:val="0"/>
          <w:noProof/>
          <w:sz w:val="22"/>
          <w:szCs w:val="22"/>
          <w:lang w:eastAsia="ru-RU"/>
        </w:rPr>
      </w:pPr>
      <w:r w:rsidRPr="006F01E9">
        <w:rPr>
          <w:noProof/>
        </w:rPr>
        <w:t>5.6.2</w:t>
      </w:r>
      <w:r>
        <w:rPr>
          <w:rFonts w:asciiTheme="minorHAnsi" w:eastAsiaTheme="minorEastAsia" w:hAnsiTheme="minorHAnsi" w:cstheme="minorBidi"/>
          <w:bCs w:val="0"/>
          <w:iCs w:val="0"/>
          <w:noProof/>
          <w:sz w:val="22"/>
          <w:szCs w:val="22"/>
          <w:lang w:eastAsia="ru-RU"/>
        </w:rPr>
        <w:tab/>
      </w:r>
      <w:r w:rsidRPr="006F01E9">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57B6D">
        <w:rPr>
          <w:noProof/>
        </w:rPr>
        <w:fldChar w:fldCharType="begin"/>
      </w:r>
      <w:r>
        <w:rPr>
          <w:noProof/>
        </w:rPr>
        <w:instrText xml:space="preserve"> PAGEREF _Toc462234925 \h </w:instrText>
      </w:r>
      <w:r w:rsidR="00657B6D">
        <w:rPr>
          <w:noProof/>
        </w:rPr>
      </w:r>
      <w:r w:rsidR="00657B6D">
        <w:rPr>
          <w:noProof/>
        </w:rPr>
        <w:fldChar w:fldCharType="separate"/>
      </w:r>
      <w:r w:rsidR="004355B5">
        <w:rPr>
          <w:noProof/>
        </w:rPr>
        <w:t>50</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57B6D">
        <w:rPr>
          <w:noProof/>
        </w:rPr>
        <w:fldChar w:fldCharType="begin"/>
      </w:r>
      <w:r>
        <w:rPr>
          <w:noProof/>
        </w:rPr>
        <w:instrText xml:space="preserve"> PAGEREF _Toc462234927 \h </w:instrText>
      </w:r>
      <w:r w:rsidR="00657B6D">
        <w:rPr>
          <w:noProof/>
        </w:rPr>
      </w:r>
      <w:r w:rsidR="00657B6D">
        <w:rPr>
          <w:noProof/>
        </w:rPr>
        <w:fldChar w:fldCharType="separate"/>
      </w:r>
      <w:r w:rsidR="004355B5">
        <w:rPr>
          <w:noProof/>
        </w:rPr>
        <w:t>55</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57B6D">
        <w:rPr>
          <w:noProof/>
        </w:rPr>
        <w:fldChar w:fldCharType="begin"/>
      </w:r>
      <w:r>
        <w:rPr>
          <w:noProof/>
        </w:rPr>
        <w:instrText xml:space="preserve"> PAGEREF _Toc462234929 \h </w:instrText>
      </w:r>
      <w:r w:rsidR="00657B6D">
        <w:rPr>
          <w:noProof/>
        </w:rPr>
      </w:r>
      <w:r w:rsidR="00657B6D">
        <w:rPr>
          <w:noProof/>
        </w:rPr>
        <w:fldChar w:fldCharType="separate"/>
      </w:r>
      <w:r w:rsidR="004355B5">
        <w:rPr>
          <w:noProof/>
        </w:rPr>
        <w:t>56</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57B6D">
        <w:rPr>
          <w:noProof/>
        </w:rPr>
        <w:fldChar w:fldCharType="begin"/>
      </w:r>
      <w:r>
        <w:rPr>
          <w:noProof/>
        </w:rPr>
        <w:instrText xml:space="preserve"> PAGEREF _Toc462234932 \h </w:instrText>
      </w:r>
      <w:r w:rsidR="00657B6D">
        <w:rPr>
          <w:noProof/>
        </w:rPr>
      </w:r>
      <w:r w:rsidR="00657B6D">
        <w:rPr>
          <w:noProof/>
        </w:rPr>
        <w:fldChar w:fldCharType="separate"/>
      </w:r>
      <w:r w:rsidR="004355B5">
        <w:rPr>
          <w:noProof/>
        </w:rPr>
        <w:t>59</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57B6D">
        <w:rPr>
          <w:noProof/>
        </w:rPr>
        <w:fldChar w:fldCharType="begin"/>
      </w:r>
      <w:r>
        <w:rPr>
          <w:noProof/>
        </w:rPr>
        <w:instrText xml:space="preserve"> PAGEREF _Toc462234937 \h </w:instrText>
      </w:r>
      <w:r w:rsidR="00657B6D">
        <w:rPr>
          <w:noProof/>
        </w:rPr>
      </w:r>
      <w:r w:rsidR="00657B6D">
        <w:rPr>
          <w:noProof/>
        </w:rPr>
        <w:fldChar w:fldCharType="separate"/>
      </w:r>
      <w:r w:rsidR="004355B5">
        <w:rPr>
          <w:noProof/>
        </w:rPr>
        <w:t>63</w:t>
      </w:r>
      <w:r w:rsidR="00657B6D">
        <w:rPr>
          <w:noProof/>
        </w:rPr>
        <w:fldChar w:fldCharType="end"/>
      </w:r>
    </w:p>
    <w:p w:rsidR="00956232" w:rsidRDefault="00956232">
      <w:pPr>
        <w:pStyle w:val="28"/>
        <w:rPr>
          <w:rFonts w:asciiTheme="minorHAnsi" w:eastAsiaTheme="minorEastAsia" w:hAnsiTheme="minorHAnsi" w:cstheme="minorBidi"/>
          <w:b w:val="0"/>
          <w:bCs w:val="0"/>
          <w:noProof/>
          <w:sz w:val="22"/>
          <w:szCs w:val="22"/>
          <w:lang w:eastAsia="ru-RU"/>
        </w:rPr>
      </w:pPr>
      <w:r w:rsidRPr="006F01E9">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F01E9">
        <w:rPr>
          <w:noProof/>
          <w:color w:val="000000"/>
        </w:rPr>
        <w:t>(форма 11)</w:t>
      </w:r>
      <w:r>
        <w:rPr>
          <w:noProof/>
        </w:rPr>
        <w:tab/>
      </w:r>
      <w:r w:rsidR="00657B6D">
        <w:rPr>
          <w:noProof/>
        </w:rPr>
        <w:fldChar w:fldCharType="begin"/>
      </w:r>
      <w:r>
        <w:rPr>
          <w:noProof/>
        </w:rPr>
        <w:instrText xml:space="preserve"> PAGEREF _Toc462234940 \h </w:instrText>
      </w:r>
      <w:r w:rsidR="00657B6D">
        <w:rPr>
          <w:noProof/>
        </w:rPr>
      </w:r>
      <w:r w:rsidR="00657B6D">
        <w:rPr>
          <w:noProof/>
        </w:rPr>
        <w:fldChar w:fldCharType="separate"/>
      </w:r>
      <w:r w:rsidR="004355B5">
        <w:rPr>
          <w:noProof/>
        </w:rPr>
        <w:t>65</w:t>
      </w:r>
      <w:r w:rsidR="00657B6D">
        <w:rPr>
          <w:noProof/>
        </w:rPr>
        <w:fldChar w:fldCharType="end"/>
      </w:r>
    </w:p>
    <w:p w:rsidR="00717F60" w:rsidRPr="00E71A48" w:rsidRDefault="00657B6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62234832"/>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62234833"/>
      <w:bookmarkEnd w:id="8"/>
      <w:r w:rsidRPr="00E71A48">
        <w:t>Общие сведения о процедуре запроса предложений</w:t>
      </w:r>
      <w:bookmarkEnd w:id="9"/>
    </w:p>
    <w:p w:rsidR="005B75A6" w:rsidRPr="00B2750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B27508">
        <w:rPr>
          <w:iCs/>
          <w:sz w:val="24"/>
          <w:szCs w:val="24"/>
        </w:rPr>
        <w:t xml:space="preserve">747-92-92 (доб. 3123), </w:t>
      </w:r>
      <w:r w:rsidR="007556FF" w:rsidRPr="00B27508">
        <w:rPr>
          <w:sz w:val="24"/>
          <w:szCs w:val="24"/>
        </w:rPr>
        <w:t xml:space="preserve">адрес электронной почты: </w:t>
      </w:r>
      <w:r w:rsidR="007556FF" w:rsidRPr="00B27508">
        <w:rPr>
          <w:iCs/>
          <w:sz w:val="24"/>
          <w:szCs w:val="24"/>
        </w:rPr>
        <w:t xml:space="preserve"> </w:t>
      </w:r>
      <w:hyperlink r:id="rId18" w:history="1">
        <w:r w:rsidR="007556FF" w:rsidRPr="00B27508">
          <w:rPr>
            <w:rStyle w:val="a7"/>
            <w:sz w:val="24"/>
            <w:szCs w:val="24"/>
          </w:rPr>
          <w:t>Lazareva.TV@mrsk-1.ru</w:t>
        </w:r>
      </w:hyperlink>
      <w:r w:rsidRPr="00B27508">
        <w:rPr>
          <w:iCs/>
          <w:sz w:val="24"/>
          <w:szCs w:val="24"/>
        </w:rPr>
        <w:t>, ответственное лицо –</w:t>
      </w:r>
      <w:r w:rsidR="00B27508" w:rsidRPr="00B27508">
        <w:rPr>
          <w:iCs/>
          <w:sz w:val="24"/>
          <w:szCs w:val="24"/>
        </w:rPr>
        <w:t xml:space="preserve"> </w:t>
      </w:r>
      <w:r w:rsidR="00FD6876" w:rsidRPr="00B27508">
        <w:rPr>
          <w:sz w:val="24"/>
          <w:szCs w:val="24"/>
        </w:rPr>
        <w:t>Стоцкая</w:t>
      </w:r>
      <w:r w:rsidR="00862664" w:rsidRPr="00B27508">
        <w:rPr>
          <w:sz w:val="24"/>
          <w:szCs w:val="24"/>
        </w:rPr>
        <w:t xml:space="preserve"> Елена Юрьевна, контактные телефоны - (4722) 28-30-46, (495) 747-92-92, адрес электронной почты: </w:t>
      </w:r>
      <w:hyperlink r:id="rId19" w:history="1">
        <w:r w:rsidR="00FD6876" w:rsidRPr="00B27508">
          <w:rPr>
            <w:rStyle w:val="a7"/>
            <w:sz w:val="24"/>
            <w:szCs w:val="24"/>
          </w:rPr>
          <w:t>Stotskaya.EY@mrsk-1.ru</w:t>
        </w:r>
      </w:hyperlink>
      <w:r w:rsidR="00F27D39" w:rsidRPr="00B27508">
        <w:rPr>
          <w:rStyle w:val="a7"/>
        </w:rPr>
        <w:t>)</w:t>
      </w:r>
      <w:r w:rsidR="00862664" w:rsidRPr="00B27508">
        <w:rPr>
          <w:rStyle w:val="a7"/>
        </w:rPr>
        <w:t xml:space="preserve"> </w:t>
      </w:r>
      <w:r w:rsidR="004B5EB3" w:rsidRPr="00B27508">
        <w:rPr>
          <w:iCs/>
          <w:sz w:val="24"/>
          <w:szCs w:val="24"/>
        </w:rPr>
        <w:t>Извещени</w:t>
      </w:r>
      <w:r w:rsidRPr="00B27508">
        <w:rPr>
          <w:iCs/>
          <w:sz w:val="24"/>
          <w:szCs w:val="24"/>
        </w:rPr>
        <w:t>ем</w:t>
      </w:r>
      <w:r w:rsidRPr="00B27508">
        <w:rPr>
          <w:sz w:val="24"/>
          <w:szCs w:val="24"/>
        </w:rPr>
        <w:t xml:space="preserve"> о проведении </w:t>
      </w:r>
      <w:r w:rsidRPr="00B27508">
        <w:rPr>
          <w:iCs/>
          <w:sz w:val="24"/>
          <w:szCs w:val="24"/>
        </w:rPr>
        <w:t>запроса предложений</w:t>
      </w:r>
      <w:r w:rsidRPr="00B27508">
        <w:rPr>
          <w:sz w:val="24"/>
          <w:szCs w:val="24"/>
        </w:rPr>
        <w:t xml:space="preserve">, опубликованным </w:t>
      </w:r>
      <w:r w:rsidRPr="00B27508">
        <w:rPr>
          <w:b/>
          <w:sz w:val="24"/>
          <w:szCs w:val="24"/>
        </w:rPr>
        <w:t>«</w:t>
      </w:r>
      <w:r w:rsidR="00B27508" w:rsidRPr="00B27508">
        <w:rPr>
          <w:b/>
          <w:sz w:val="24"/>
          <w:szCs w:val="24"/>
        </w:rPr>
        <w:t>04</w:t>
      </w:r>
      <w:r w:rsidRPr="00B27508">
        <w:rPr>
          <w:b/>
          <w:sz w:val="24"/>
          <w:szCs w:val="24"/>
        </w:rPr>
        <w:t xml:space="preserve">» </w:t>
      </w:r>
      <w:r w:rsidR="00B27508" w:rsidRPr="00B27508">
        <w:rPr>
          <w:b/>
          <w:sz w:val="24"/>
          <w:szCs w:val="24"/>
        </w:rPr>
        <w:t>октября</w:t>
      </w:r>
      <w:r w:rsidRPr="00B27508">
        <w:rPr>
          <w:b/>
          <w:sz w:val="24"/>
          <w:szCs w:val="24"/>
        </w:rPr>
        <w:t xml:space="preserve"> 20</w:t>
      </w:r>
      <w:r w:rsidR="00C12FA4" w:rsidRPr="00B27508">
        <w:rPr>
          <w:b/>
          <w:sz w:val="24"/>
          <w:szCs w:val="24"/>
        </w:rPr>
        <w:t>1</w:t>
      </w:r>
      <w:r w:rsidR="00862664" w:rsidRPr="00B27508">
        <w:rPr>
          <w:b/>
          <w:sz w:val="24"/>
          <w:szCs w:val="24"/>
        </w:rPr>
        <w:t>6</w:t>
      </w:r>
      <w:r w:rsidRPr="00B27508">
        <w:rPr>
          <w:b/>
          <w:sz w:val="24"/>
          <w:szCs w:val="24"/>
        </w:rPr>
        <w:t xml:space="preserve"> г.</w:t>
      </w:r>
      <w:r w:rsidRPr="00B27508">
        <w:rPr>
          <w:sz w:val="24"/>
          <w:szCs w:val="24"/>
        </w:rPr>
        <w:t xml:space="preserve"> на официальном сайте (</w:t>
      </w:r>
      <w:hyperlink r:id="rId20" w:history="1">
        <w:r w:rsidR="00345CCA" w:rsidRPr="00B27508">
          <w:rPr>
            <w:rStyle w:val="a7"/>
            <w:sz w:val="24"/>
            <w:szCs w:val="24"/>
          </w:rPr>
          <w:t>www.zakupki.</w:t>
        </w:r>
        <w:r w:rsidR="00345CCA" w:rsidRPr="00B27508">
          <w:rPr>
            <w:rStyle w:val="a7"/>
            <w:sz w:val="24"/>
            <w:szCs w:val="24"/>
            <w:lang w:val="en-US"/>
          </w:rPr>
          <w:t>gov</w:t>
        </w:r>
        <w:r w:rsidR="00345CCA" w:rsidRPr="00B27508">
          <w:rPr>
            <w:rStyle w:val="a7"/>
            <w:sz w:val="24"/>
            <w:szCs w:val="24"/>
          </w:rPr>
          <w:t>.ru</w:t>
        </w:r>
      </w:hyperlink>
      <w:r w:rsidRPr="00B27508">
        <w:rPr>
          <w:sz w:val="24"/>
          <w:szCs w:val="24"/>
        </w:rPr>
        <w:t>),</w:t>
      </w:r>
      <w:r w:rsidR="009D7F01" w:rsidRPr="00B27508">
        <w:rPr>
          <w:iCs/>
          <w:sz w:val="24"/>
          <w:szCs w:val="24"/>
        </w:rPr>
        <w:t xml:space="preserve"> </w:t>
      </w:r>
      <w:r w:rsidR="009D7F01" w:rsidRPr="00B27508">
        <w:rPr>
          <w:sz w:val="24"/>
          <w:szCs w:val="24"/>
        </w:rPr>
        <w:t xml:space="preserve">на сайте </w:t>
      </w:r>
      <w:r w:rsidR="007556FF" w:rsidRPr="00B27508">
        <w:rPr>
          <w:iCs/>
          <w:sz w:val="24"/>
          <w:szCs w:val="24"/>
        </w:rPr>
        <w:t>ПАО «МРСК Центра»</w:t>
      </w:r>
      <w:r w:rsidR="009D7F01" w:rsidRPr="00B27508">
        <w:rPr>
          <w:sz w:val="24"/>
          <w:szCs w:val="24"/>
        </w:rPr>
        <w:t xml:space="preserve"> (</w:t>
      </w:r>
      <w:hyperlink r:id="rId21" w:history="1">
        <w:r w:rsidR="007556FF" w:rsidRPr="00B27508">
          <w:rPr>
            <w:rStyle w:val="a7"/>
            <w:sz w:val="24"/>
            <w:szCs w:val="24"/>
          </w:rPr>
          <w:t>www.mrsk-1.ru</w:t>
        </w:r>
      </w:hyperlink>
      <w:r w:rsidR="00862664" w:rsidRPr="00B27508">
        <w:rPr>
          <w:sz w:val="24"/>
          <w:szCs w:val="24"/>
        </w:rPr>
        <w:t>)</w:t>
      </w:r>
      <w:r w:rsidR="00702B2C" w:rsidRPr="00B27508">
        <w:rPr>
          <w:sz w:val="24"/>
          <w:szCs w:val="24"/>
        </w:rPr>
        <w:t>, на сайте ЭТП,</w:t>
      </w:r>
      <w:r w:rsidR="00702B2C" w:rsidRPr="00862664">
        <w:rPr>
          <w:sz w:val="24"/>
          <w:szCs w:val="24"/>
        </w:rPr>
        <w:t xml:space="preserve"> указанном в п. </w:t>
      </w:r>
      <w:r w:rsidR="003027EF">
        <w:fldChar w:fldCharType="begin"/>
      </w:r>
      <w:r w:rsidR="003027EF">
        <w:instrText xml:space="preserve"> REF _Ref440269836 \r \h  \* MERGEFORMAT </w:instrText>
      </w:r>
      <w:r w:rsidR="003027EF">
        <w:fldChar w:fldCharType="separate"/>
      </w:r>
      <w:r w:rsidR="004355B5" w:rsidRPr="004355B5">
        <w:rPr>
          <w:sz w:val="24"/>
          <w:szCs w:val="24"/>
        </w:rPr>
        <w:t>1.1.3</w:t>
      </w:r>
      <w:r w:rsidR="003027EF">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3027EF">
        <w:fldChar w:fldCharType="begin"/>
      </w:r>
      <w:r w:rsidR="003027EF">
        <w:instrText xml:space="preserve"> REF _Ref440357582 \r \h  \* MERGEFORMAT </w:instrText>
      </w:r>
      <w:r w:rsidR="003027EF">
        <w:fldChar w:fldCharType="separate"/>
      </w:r>
      <w:r w:rsidR="004355B5" w:rsidRPr="004355B5">
        <w:rPr>
          <w:sz w:val="24"/>
          <w:szCs w:val="24"/>
        </w:rPr>
        <w:t>1.1.2</w:t>
      </w:r>
      <w:r w:rsidR="003027EF">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 xml:space="preserve">к участию в процедуре </w:t>
      </w:r>
      <w:r w:rsidR="00075C00">
        <w:rPr>
          <w:sz w:val="24"/>
          <w:szCs w:val="24"/>
        </w:rPr>
        <w:t>запроса предложений</w:t>
      </w:r>
      <w:r w:rsidRPr="00862664">
        <w:rPr>
          <w:sz w:val="24"/>
          <w:szCs w:val="24"/>
        </w:rPr>
        <w:t xml:space="preserve"> </w:t>
      </w:r>
      <w:bookmarkEnd w:id="10"/>
      <w:r w:rsidR="004B5EB3" w:rsidRPr="00862664">
        <w:rPr>
          <w:sz w:val="24"/>
          <w:szCs w:val="24"/>
        </w:rPr>
        <w:t xml:space="preserve">на право заключения </w:t>
      </w:r>
      <w:r w:rsidR="00B27508" w:rsidRPr="00B27508">
        <w:rPr>
          <w:snapToGrid w:val="0"/>
          <w:sz w:val="24"/>
        </w:rPr>
        <w:t xml:space="preserve">Договора </w:t>
      </w:r>
      <w:r w:rsidR="00B27508" w:rsidRPr="00B27508">
        <w:rPr>
          <w:snapToGrid w:val="0"/>
          <w:sz w:val="24"/>
          <w:szCs w:val="24"/>
        </w:rPr>
        <w:t xml:space="preserve">на </w:t>
      </w:r>
      <w:r w:rsidR="00B27508" w:rsidRPr="00B27508">
        <w:rPr>
          <w:sz w:val="24"/>
          <w:szCs w:val="24"/>
        </w:rPr>
        <w:t>поставку вакуумного выключателя 35 кВ</w:t>
      </w:r>
      <w:r w:rsidR="00702B2C" w:rsidRPr="00B27508">
        <w:rPr>
          <w:sz w:val="24"/>
          <w:szCs w:val="24"/>
        </w:rPr>
        <w:t xml:space="preserve"> для нужд ПАО «МРСК Центра» </w:t>
      </w:r>
      <w:r w:rsidR="00862664" w:rsidRPr="00B27508">
        <w:rPr>
          <w:sz w:val="24"/>
          <w:szCs w:val="24"/>
        </w:rPr>
        <w:t>(филиала «Белгородэнерго», расположенного по адресу: РФ, 308600, г. Белг</w:t>
      </w:r>
      <w:r w:rsidR="00B27508" w:rsidRPr="00B27508">
        <w:rPr>
          <w:sz w:val="24"/>
          <w:szCs w:val="24"/>
        </w:rPr>
        <w:t>ород, ул. Преображенская, д. 42</w:t>
      </w:r>
      <w:r w:rsidR="00862664" w:rsidRPr="00B27508">
        <w:rPr>
          <w:sz w:val="24"/>
          <w:szCs w:val="24"/>
        </w:rPr>
        <w:t>)</w:t>
      </w:r>
      <w:r w:rsidRPr="00B27508">
        <w:rPr>
          <w:sz w:val="24"/>
          <w:szCs w:val="24"/>
        </w:rPr>
        <w:t>.</w:t>
      </w:r>
      <w:bookmarkEnd w:id="11"/>
      <w:bookmarkEnd w:id="12"/>
      <w:bookmarkEnd w:id="13"/>
    </w:p>
    <w:p w:rsidR="001C2F0C" w:rsidRPr="00B2750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B27508">
        <w:rPr>
          <w:sz w:val="24"/>
          <w:szCs w:val="24"/>
        </w:rPr>
        <w:t xml:space="preserve">Участвовать в настоящем Запросе предложений могут </w:t>
      </w:r>
      <w:r w:rsidR="00B228D4" w:rsidRPr="00B27508">
        <w:rPr>
          <w:sz w:val="24"/>
          <w:szCs w:val="24"/>
        </w:rPr>
        <w:t>Участники</w:t>
      </w:r>
      <w:r w:rsidRPr="00B27508">
        <w:rPr>
          <w:sz w:val="24"/>
          <w:szCs w:val="24"/>
        </w:rPr>
        <w:t>, признанные Победителями от</w:t>
      </w:r>
      <w:r w:rsidR="00F901DE" w:rsidRPr="00B27508">
        <w:rPr>
          <w:sz w:val="24"/>
          <w:szCs w:val="24"/>
        </w:rPr>
        <w:t xml:space="preserve">крытых конкурентных переговоров и открытых одноэтапных конкурсов </w:t>
      </w:r>
      <w:r w:rsidRPr="00B27508">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Лоту №12 - «</w:t>
      </w:r>
      <w:r w:rsidR="00B27508" w:rsidRPr="00B27508">
        <w:rPr>
          <w:sz w:val="24"/>
          <w:szCs w:val="24"/>
        </w:rPr>
        <w:t>Поставка выключателей 6-10 кВ, 20-35 кВ для нужд ОАО «МРСК Центра» на основании Протоколов заседания Закупочных комиссий ОАО «Россети» №19/620/38282 от 17.03.2014г. и №10-41367 от 26.01.2015г</w:t>
      </w:r>
      <w:r w:rsidR="00E95717" w:rsidRPr="00B27508">
        <w:rPr>
          <w:sz w:val="24"/>
          <w:szCs w:val="24"/>
        </w:rPr>
        <w:t>.</w:t>
      </w:r>
      <w:r w:rsidR="00F901DE" w:rsidRPr="00B27508">
        <w:rPr>
          <w:sz w:val="24"/>
          <w:szCs w:val="24"/>
        </w:rPr>
        <w:t xml:space="preserve"> </w:t>
      </w:r>
      <w:r w:rsidRPr="00B27508">
        <w:rPr>
          <w:sz w:val="24"/>
          <w:szCs w:val="24"/>
        </w:rPr>
        <w:t>и заключившие соответствующие Рамо</w:t>
      </w:r>
      <w:r w:rsidR="00F901DE" w:rsidRPr="00B27508">
        <w:rPr>
          <w:sz w:val="24"/>
          <w:szCs w:val="24"/>
        </w:rPr>
        <w:t>чные соглашения</w:t>
      </w:r>
      <w:r w:rsidRPr="00B27508">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27508">
        <w:rPr>
          <w:sz w:val="24"/>
          <w:szCs w:val="24"/>
        </w:rPr>
        <w:t xml:space="preserve">Настоящий </w:t>
      </w:r>
      <w:r w:rsidR="004B5EB3" w:rsidRPr="00B27508">
        <w:rPr>
          <w:sz w:val="24"/>
          <w:szCs w:val="24"/>
        </w:rPr>
        <w:t>З</w:t>
      </w:r>
      <w:r w:rsidRPr="00B27508">
        <w:rPr>
          <w:sz w:val="24"/>
          <w:szCs w:val="24"/>
        </w:rPr>
        <w:t>апрос предложений проводится в соответствии с правилами и с</w:t>
      </w:r>
      <w:r w:rsidRPr="00C12FA4">
        <w:rPr>
          <w:sz w:val="24"/>
          <w:szCs w:val="24"/>
        </w:rPr>
        <w:t xml:space="preserve">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 xml:space="preserve">АО «Россети»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B2750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27508">
        <w:rPr>
          <w:b/>
          <w:sz w:val="24"/>
          <w:szCs w:val="24"/>
          <w:u w:val="single"/>
        </w:rPr>
        <w:t>Лот №1:</w:t>
      </w:r>
      <w:r w:rsidR="00717F60" w:rsidRPr="00B27508">
        <w:rPr>
          <w:sz w:val="24"/>
          <w:szCs w:val="24"/>
        </w:rPr>
        <w:t xml:space="preserve"> право заключения </w:t>
      </w:r>
      <w:bookmarkEnd w:id="18"/>
      <w:r w:rsidR="00B27508" w:rsidRPr="00B27508">
        <w:rPr>
          <w:snapToGrid w:val="0"/>
          <w:sz w:val="24"/>
        </w:rPr>
        <w:t xml:space="preserve">Договора </w:t>
      </w:r>
      <w:r w:rsidR="00B27508" w:rsidRPr="00B27508">
        <w:rPr>
          <w:snapToGrid w:val="0"/>
          <w:sz w:val="24"/>
          <w:szCs w:val="24"/>
        </w:rPr>
        <w:t xml:space="preserve">на </w:t>
      </w:r>
      <w:r w:rsidR="00B27508" w:rsidRPr="00B27508">
        <w:rPr>
          <w:sz w:val="24"/>
          <w:szCs w:val="24"/>
        </w:rPr>
        <w:t>поставку вакуумного выключателя 35 кВ</w:t>
      </w:r>
      <w:r w:rsidR="00B27508" w:rsidRPr="00B27508">
        <w:rPr>
          <w:snapToGrid w:val="0"/>
          <w:sz w:val="24"/>
        </w:rPr>
        <w:t xml:space="preserve"> для нужд ПАО «МРСК Центра» (филиала «Белгородэнерго»)</w:t>
      </w:r>
      <w:r w:rsidR="00702B2C" w:rsidRPr="00B27508">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B27508">
        <w:rPr>
          <w:sz w:val="24"/>
          <w:szCs w:val="24"/>
        </w:rPr>
        <w:t xml:space="preserve">Количество лотов: </w:t>
      </w:r>
      <w:r w:rsidRPr="00B27508">
        <w:rPr>
          <w:b/>
          <w:sz w:val="24"/>
          <w:szCs w:val="24"/>
        </w:rPr>
        <w:t>1 (один)</w:t>
      </w:r>
      <w:r w:rsidRPr="00B27508">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2750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27508">
        <w:rPr>
          <w:sz w:val="24"/>
          <w:szCs w:val="24"/>
        </w:rPr>
        <w:t>Сроки</w:t>
      </w:r>
      <w:r w:rsidR="00717F60" w:rsidRPr="00B27508">
        <w:rPr>
          <w:sz w:val="24"/>
          <w:szCs w:val="24"/>
        </w:rPr>
        <w:t xml:space="preserve"> </w:t>
      </w:r>
      <w:r w:rsidR="002946EF" w:rsidRPr="00B27508">
        <w:rPr>
          <w:sz w:val="24"/>
          <w:szCs w:val="24"/>
        </w:rPr>
        <w:t xml:space="preserve">выполнения </w:t>
      </w:r>
      <w:r w:rsidR="00702B2C" w:rsidRPr="00B27508">
        <w:rPr>
          <w:sz w:val="24"/>
          <w:szCs w:val="24"/>
        </w:rPr>
        <w:t>поставок</w:t>
      </w:r>
      <w:r w:rsidR="00717F60" w:rsidRPr="00B27508">
        <w:rPr>
          <w:sz w:val="24"/>
          <w:szCs w:val="24"/>
        </w:rPr>
        <w:t xml:space="preserve">: </w:t>
      </w:r>
      <w:r w:rsidRPr="00B27508">
        <w:rPr>
          <w:b/>
          <w:sz w:val="24"/>
          <w:szCs w:val="24"/>
        </w:rPr>
        <w:t xml:space="preserve">в течение </w:t>
      </w:r>
      <w:r w:rsidR="00B27508" w:rsidRPr="00B27508">
        <w:rPr>
          <w:b/>
          <w:sz w:val="24"/>
          <w:szCs w:val="24"/>
        </w:rPr>
        <w:t>45</w:t>
      </w:r>
      <w:r w:rsidRPr="00B27508">
        <w:rPr>
          <w:b/>
          <w:sz w:val="24"/>
          <w:szCs w:val="24"/>
        </w:rPr>
        <w:t xml:space="preserve"> календарных дней с момента заключения Договора</w:t>
      </w:r>
      <w:r w:rsidR="00717F60" w:rsidRPr="00B27508">
        <w:rPr>
          <w:sz w:val="24"/>
          <w:szCs w:val="24"/>
        </w:rPr>
        <w:t>.</w:t>
      </w:r>
      <w:bookmarkEnd w:id="20"/>
    </w:p>
    <w:p w:rsidR="008D2928" w:rsidRPr="00B2750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bookmarkStart w:id="22" w:name="_GoBack"/>
      <w:r w:rsidRPr="00B27508">
        <w:rPr>
          <w:sz w:val="24"/>
          <w:szCs w:val="24"/>
        </w:rPr>
        <w:t xml:space="preserve">Отгрузочные реквизиты/базис поставки: </w:t>
      </w:r>
      <w:r w:rsidR="008D2928" w:rsidRPr="00B27508">
        <w:rPr>
          <w:sz w:val="24"/>
          <w:szCs w:val="24"/>
        </w:rPr>
        <w:t xml:space="preserve">на условиях DDP (Согласно ИНКОТЕРМС </w:t>
      </w:r>
      <w:r w:rsidR="003E4055" w:rsidRPr="00B27508">
        <w:rPr>
          <w:sz w:val="24"/>
          <w:szCs w:val="24"/>
        </w:rPr>
        <w:t>2010</w:t>
      </w:r>
      <w:r w:rsidR="008D2928" w:rsidRPr="00B27508">
        <w:rPr>
          <w:sz w:val="24"/>
          <w:szCs w:val="24"/>
        </w:rPr>
        <w:t>)</w:t>
      </w:r>
      <w:r w:rsidR="00B27508" w:rsidRPr="00B27508">
        <w:rPr>
          <w:sz w:val="24"/>
          <w:szCs w:val="24"/>
        </w:rPr>
        <w:t xml:space="preserve"> по адресу</w:t>
      </w:r>
      <w:r w:rsidR="008D2928" w:rsidRPr="00B27508">
        <w:rPr>
          <w:sz w:val="24"/>
          <w:szCs w:val="24"/>
        </w:rPr>
        <w:t>:</w:t>
      </w:r>
      <w:bookmarkEnd w:id="21"/>
      <w:r w:rsidR="00231479" w:rsidRPr="00B27508">
        <w:rPr>
          <w:sz w:val="24"/>
          <w:szCs w:val="24"/>
        </w:rPr>
        <w:t xml:space="preserve"> </w:t>
      </w:r>
      <w:r w:rsidR="00B27508" w:rsidRPr="00B27508">
        <w:rPr>
          <w:sz w:val="24"/>
          <w:szCs w:val="24"/>
        </w:rPr>
        <w:t>РФ, г. Алексеевка, пер Южный д.15</w:t>
      </w:r>
      <w:r w:rsidR="00B27508" w:rsidRPr="00B27508">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bookmarkEnd w:id="22"/>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57B6D">
        <w:rPr>
          <w:iCs/>
          <w:sz w:val="24"/>
          <w:szCs w:val="24"/>
        </w:rPr>
        <w:fldChar w:fldCharType="begin"/>
      </w:r>
      <w:r w:rsidR="00E71A48">
        <w:rPr>
          <w:iCs/>
          <w:sz w:val="24"/>
          <w:szCs w:val="24"/>
        </w:rPr>
        <w:instrText xml:space="preserve"> REF _Ref311232052 \r \h </w:instrText>
      </w:r>
      <w:r w:rsidR="00657B6D">
        <w:rPr>
          <w:iCs/>
          <w:sz w:val="24"/>
          <w:szCs w:val="24"/>
        </w:rPr>
      </w:r>
      <w:r w:rsidR="00657B6D">
        <w:rPr>
          <w:iCs/>
          <w:sz w:val="24"/>
          <w:szCs w:val="24"/>
        </w:rPr>
        <w:fldChar w:fldCharType="separate"/>
      </w:r>
      <w:r w:rsidR="004355B5">
        <w:rPr>
          <w:iCs/>
          <w:sz w:val="24"/>
          <w:szCs w:val="24"/>
        </w:rPr>
        <w:t>3</w:t>
      </w:r>
      <w:r w:rsidR="00657B6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57B6D">
        <w:rPr>
          <w:sz w:val="24"/>
          <w:szCs w:val="24"/>
        </w:rPr>
        <w:fldChar w:fldCharType="begin"/>
      </w:r>
      <w:r w:rsidR="008D2928">
        <w:rPr>
          <w:sz w:val="24"/>
          <w:szCs w:val="24"/>
        </w:rPr>
        <w:instrText xml:space="preserve"> REF _Ref440270568 \r \h </w:instrText>
      </w:r>
      <w:r w:rsidR="00657B6D">
        <w:rPr>
          <w:sz w:val="24"/>
          <w:szCs w:val="24"/>
        </w:rPr>
      </w:r>
      <w:r w:rsidR="00657B6D">
        <w:rPr>
          <w:sz w:val="24"/>
          <w:szCs w:val="24"/>
        </w:rPr>
        <w:fldChar w:fldCharType="separate"/>
      </w:r>
      <w:r w:rsidR="004355B5">
        <w:rPr>
          <w:sz w:val="24"/>
          <w:szCs w:val="24"/>
        </w:rPr>
        <w:t>4</w:t>
      </w:r>
      <w:r w:rsidR="00657B6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027EF">
        <w:fldChar w:fldCharType="begin"/>
      </w:r>
      <w:r w:rsidR="003027EF">
        <w:instrText xml:space="preserve"> REF _Ref305973574 \r \h  \* MERGEFORMAT </w:instrText>
      </w:r>
      <w:r w:rsidR="003027EF">
        <w:fldChar w:fldCharType="separate"/>
      </w:r>
      <w:r w:rsidR="004355B5">
        <w:t>2</w:t>
      </w:r>
      <w:r w:rsidR="003027E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57B6D">
        <w:rPr>
          <w:iCs/>
          <w:sz w:val="24"/>
          <w:szCs w:val="24"/>
        </w:rPr>
        <w:fldChar w:fldCharType="begin"/>
      </w:r>
      <w:r w:rsidR="008D2928">
        <w:rPr>
          <w:iCs/>
          <w:sz w:val="24"/>
          <w:szCs w:val="24"/>
        </w:rPr>
        <w:instrText xml:space="preserve"> REF _Ref440270602 \r \h </w:instrText>
      </w:r>
      <w:r w:rsidR="00657B6D">
        <w:rPr>
          <w:iCs/>
          <w:sz w:val="24"/>
          <w:szCs w:val="24"/>
        </w:rPr>
      </w:r>
      <w:r w:rsidR="00657B6D">
        <w:rPr>
          <w:iCs/>
          <w:sz w:val="24"/>
          <w:szCs w:val="24"/>
        </w:rPr>
        <w:fldChar w:fldCharType="separate"/>
      </w:r>
      <w:r w:rsidR="004355B5">
        <w:rPr>
          <w:iCs/>
          <w:sz w:val="24"/>
          <w:szCs w:val="24"/>
        </w:rPr>
        <w:t>5</w:t>
      </w:r>
      <w:r w:rsidR="00657B6D">
        <w:rPr>
          <w:iCs/>
          <w:sz w:val="24"/>
          <w:szCs w:val="24"/>
        </w:rPr>
        <w:fldChar w:fldCharType="end"/>
      </w:r>
      <w:r w:rsidR="00222B6E" w:rsidRPr="002A47D1">
        <w:rPr>
          <w:sz w:val="24"/>
          <w:szCs w:val="24"/>
        </w:rPr>
        <w:t>.</w:t>
      </w:r>
    </w:p>
    <w:p w:rsidR="002A47D1" w:rsidRPr="000C5F9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57B6D">
        <w:rPr>
          <w:sz w:val="24"/>
          <w:szCs w:val="24"/>
        </w:rPr>
        <w:fldChar w:fldCharType="begin"/>
      </w:r>
      <w:r w:rsidR="008D2928">
        <w:rPr>
          <w:sz w:val="24"/>
          <w:szCs w:val="24"/>
        </w:rPr>
        <w:instrText xml:space="preserve"> REF _Ref440270637 \r \h </w:instrText>
      </w:r>
      <w:r w:rsidR="00657B6D">
        <w:rPr>
          <w:sz w:val="24"/>
          <w:szCs w:val="24"/>
        </w:rPr>
      </w:r>
      <w:r w:rsidR="00657B6D">
        <w:rPr>
          <w:sz w:val="24"/>
          <w:szCs w:val="24"/>
        </w:rPr>
        <w:fldChar w:fldCharType="separate"/>
      </w:r>
      <w:r w:rsidR="004355B5">
        <w:rPr>
          <w:sz w:val="24"/>
          <w:szCs w:val="24"/>
        </w:rPr>
        <w:t>1.1.6</w:t>
      </w:r>
      <w:r w:rsidR="00657B6D">
        <w:rPr>
          <w:sz w:val="24"/>
          <w:szCs w:val="24"/>
        </w:rPr>
        <w:fldChar w:fldCharType="end"/>
      </w:r>
      <w:r w:rsidRPr="0022360B">
        <w:rPr>
          <w:sz w:val="24"/>
          <w:szCs w:val="24"/>
        </w:rPr>
        <w:t xml:space="preserve">, </w:t>
      </w:r>
      <w:r w:rsidR="00657B6D">
        <w:rPr>
          <w:sz w:val="24"/>
          <w:szCs w:val="24"/>
        </w:rPr>
        <w:fldChar w:fldCharType="begin"/>
      </w:r>
      <w:r w:rsidR="008D2928">
        <w:rPr>
          <w:sz w:val="24"/>
          <w:szCs w:val="24"/>
        </w:rPr>
        <w:instrText xml:space="preserve"> REF _Ref440270651 \r \h </w:instrText>
      </w:r>
      <w:r w:rsidR="00657B6D">
        <w:rPr>
          <w:sz w:val="24"/>
          <w:szCs w:val="24"/>
        </w:rPr>
      </w:r>
      <w:r w:rsidR="00657B6D">
        <w:rPr>
          <w:sz w:val="24"/>
          <w:szCs w:val="24"/>
        </w:rPr>
        <w:fldChar w:fldCharType="separate"/>
      </w:r>
      <w:r w:rsidR="004355B5">
        <w:rPr>
          <w:sz w:val="24"/>
          <w:szCs w:val="24"/>
        </w:rPr>
        <w:t>1.1.7</w:t>
      </w:r>
      <w:r w:rsidR="00657B6D">
        <w:rPr>
          <w:sz w:val="24"/>
          <w:szCs w:val="24"/>
        </w:rPr>
        <w:fldChar w:fldCharType="end"/>
      </w:r>
      <w:r w:rsidRPr="0022360B">
        <w:rPr>
          <w:sz w:val="24"/>
          <w:szCs w:val="24"/>
        </w:rPr>
        <w:t xml:space="preserve">, </w:t>
      </w:r>
      <w:r w:rsidR="00657B6D">
        <w:rPr>
          <w:sz w:val="24"/>
          <w:szCs w:val="24"/>
        </w:rPr>
        <w:fldChar w:fldCharType="begin"/>
      </w:r>
      <w:r w:rsidR="008D2928">
        <w:rPr>
          <w:sz w:val="24"/>
          <w:szCs w:val="24"/>
        </w:rPr>
        <w:instrText xml:space="preserve"> REF _Ref440270663 \r \h </w:instrText>
      </w:r>
      <w:r w:rsidR="00657B6D">
        <w:rPr>
          <w:sz w:val="24"/>
          <w:szCs w:val="24"/>
        </w:rPr>
      </w:r>
      <w:r w:rsidR="00657B6D">
        <w:rPr>
          <w:sz w:val="24"/>
          <w:szCs w:val="24"/>
        </w:rPr>
        <w:fldChar w:fldCharType="separate"/>
      </w:r>
      <w:r w:rsidR="004355B5">
        <w:rPr>
          <w:sz w:val="24"/>
          <w:szCs w:val="24"/>
        </w:rPr>
        <w:t>1.1.8</w:t>
      </w:r>
      <w:r w:rsidR="00657B6D">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w:t>
      </w:r>
      <w:r w:rsidR="008533D6" w:rsidRPr="000C5F9F">
        <w:rPr>
          <w:sz w:val="24"/>
          <w:szCs w:val="24"/>
        </w:rPr>
        <w:t>или в Приложении №2 (проекте Договора)</w:t>
      </w:r>
      <w:r w:rsidR="008533D6" w:rsidRPr="000C5F9F">
        <w:rPr>
          <w:bCs w:val="0"/>
          <w:iCs/>
          <w:szCs w:val="24"/>
        </w:rPr>
        <w:t xml:space="preserve"> </w:t>
      </w:r>
      <w:r w:rsidRPr="000C5F9F">
        <w:rPr>
          <w:sz w:val="24"/>
          <w:szCs w:val="24"/>
        </w:rPr>
        <w:t xml:space="preserve">к настоящей Документации, Участники при подготовке Заявок должны руководствоваться условиями, указанными в п.п. </w:t>
      </w:r>
      <w:r w:rsidR="003027EF">
        <w:fldChar w:fldCharType="begin"/>
      </w:r>
      <w:r w:rsidR="003027EF">
        <w:instrText xml:space="preserve"> REF _Ref440270637 \r \h  \* MERGEFORMAT </w:instrText>
      </w:r>
      <w:r w:rsidR="003027EF">
        <w:fldChar w:fldCharType="separate"/>
      </w:r>
      <w:r w:rsidR="004355B5" w:rsidRPr="000C5F9F">
        <w:rPr>
          <w:sz w:val="24"/>
          <w:szCs w:val="24"/>
        </w:rPr>
        <w:t>1.1.6</w:t>
      </w:r>
      <w:r w:rsidR="003027EF">
        <w:fldChar w:fldCharType="end"/>
      </w:r>
      <w:r w:rsidR="008D2928" w:rsidRPr="000C5F9F">
        <w:rPr>
          <w:sz w:val="24"/>
          <w:szCs w:val="24"/>
        </w:rPr>
        <w:t xml:space="preserve">, </w:t>
      </w:r>
      <w:r w:rsidR="003027EF">
        <w:fldChar w:fldCharType="begin"/>
      </w:r>
      <w:r w:rsidR="003027EF">
        <w:instrText xml:space="preserve"> REF _Ref440270651 \r \h  </w:instrText>
      </w:r>
      <w:r w:rsidR="003027EF">
        <w:instrText xml:space="preserve">\* MERGEFORMAT </w:instrText>
      </w:r>
      <w:r w:rsidR="003027EF">
        <w:fldChar w:fldCharType="separate"/>
      </w:r>
      <w:r w:rsidR="004355B5" w:rsidRPr="000C5F9F">
        <w:rPr>
          <w:sz w:val="24"/>
          <w:szCs w:val="24"/>
        </w:rPr>
        <w:t>1.1.7</w:t>
      </w:r>
      <w:r w:rsidR="003027EF">
        <w:fldChar w:fldCharType="end"/>
      </w:r>
      <w:r w:rsidR="008D2928" w:rsidRPr="000C5F9F">
        <w:rPr>
          <w:sz w:val="24"/>
          <w:szCs w:val="24"/>
        </w:rPr>
        <w:t xml:space="preserve">, </w:t>
      </w:r>
      <w:r w:rsidR="003027EF">
        <w:fldChar w:fldCharType="begin"/>
      </w:r>
      <w:r w:rsidR="003027EF">
        <w:instrText xml:space="preserve"> REF _Ref440270663 \r \h  \* MERGEFORMAT </w:instrText>
      </w:r>
      <w:r w:rsidR="003027EF">
        <w:fldChar w:fldCharType="separate"/>
      </w:r>
      <w:r w:rsidR="004355B5" w:rsidRPr="000C5F9F">
        <w:rPr>
          <w:sz w:val="24"/>
          <w:szCs w:val="24"/>
        </w:rPr>
        <w:t>1.1.8</w:t>
      </w:r>
      <w:r w:rsidR="003027EF">
        <w:fldChar w:fldCharType="end"/>
      </w:r>
      <w:r w:rsidRPr="000C5F9F">
        <w:rPr>
          <w:sz w:val="24"/>
          <w:szCs w:val="24"/>
        </w:rPr>
        <w:t xml:space="preserve"> настоящей Документации.</w:t>
      </w:r>
    </w:p>
    <w:p w:rsidR="002A47D1" w:rsidRPr="000C5F9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0C5F9F">
        <w:rPr>
          <w:sz w:val="24"/>
          <w:szCs w:val="24"/>
        </w:rPr>
        <w:t xml:space="preserve">Участник должен указать в составе своей Заявки конкретные условия </w:t>
      </w:r>
      <w:r w:rsidR="003E4055" w:rsidRPr="000C5F9F">
        <w:rPr>
          <w:bCs w:val="0"/>
          <w:iCs/>
          <w:sz w:val="24"/>
          <w:szCs w:val="24"/>
        </w:rPr>
        <w:t xml:space="preserve">поставки и </w:t>
      </w:r>
      <w:r w:rsidRPr="000C5F9F">
        <w:rPr>
          <w:sz w:val="24"/>
          <w:szCs w:val="24"/>
        </w:rPr>
        <w:t xml:space="preserve">оплаты, не хуже условий указанных в п. </w:t>
      </w:r>
      <w:r w:rsidR="003027EF">
        <w:fldChar w:fldCharType="begin"/>
      </w:r>
      <w:r w:rsidR="003027EF">
        <w:instrText xml:space="preserve"> REF _Ref440270637 \r \h  \* MERGEFORMAT </w:instrText>
      </w:r>
      <w:r w:rsidR="003027EF">
        <w:fldChar w:fldCharType="separate"/>
      </w:r>
      <w:r w:rsidR="004355B5" w:rsidRPr="000C5F9F">
        <w:rPr>
          <w:sz w:val="24"/>
          <w:szCs w:val="24"/>
        </w:rPr>
        <w:t>1.1.6</w:t>
      </w:r>
      <w:r w:rsidR="003027EF">
        <w:fldChar w:fldCharType="end"/>
      </w:r>
      <w:r w:rsidR="003E4055" w:rsidRPr="000C5F9F">
        <w:rPr>
          <w:sz w:val="24"/>
          <w:szCs w:val="24"/>
        </w:rPr>
        <w:t xml:space="preserve"> и </w:t>
      </w:r>
      <w:r w:rsidR="003027EF">
        <w:fldChar w:fldCharType="begin"/>
      </w:r>
      <w:r w:rsidR="003027EF">
        <w:instrText xml:space="preserve"> REF _Ref440270663 \r \h  \* MERGEFORMAT </w:instrText>
      </w:r>
      <w:r w:rsidR="003027EF">
        <w:fldChar w:fldCharType="separate"/>
      </w:r>
      <w:r w:rsidR="004355B5" w:rsidRPr="000C5F9F">
        <w:rPr>
          <w:sz w:val="24"/>
          <w:szCs w:val="24"/>
        </w:rPr>
        <w:t>1.1.8</w:t>
      </w:r>
      <w:r w:rsidR="003027EF">
        <w:fldChar w:fldCharType="end"/>
      </w:r>
      <w:r w:rsidRPr="000C5F9F">
        <w:rPr>
          <w:sz w:val="24"/>
          <w:szCs w:val="24"/>
        </w:rPr>
        <w:t>.</w:t>
      </w:r>
      <w:bookmarkEnd w:id="24"/>
      <w:bookmarkEnd w:id="25"/>
      <w:bookmarkEnd w:id="26"/>
      <w:bookmarkEnd w:id="27"/>
    </w:p>
    <w:p w:rsidR="00717F60" w:rsidRPr="000C5F9F" w:rsidRDefault="00717F60" w:rsidP="00E71A48">
      <w:pPr>
        <w:widowControl w:val="0"/>
        <w:autoSpaceDE w:val="0"/>
        <w:spacing w:before="60" w:line="264" w:lineRule="auto"/>
        <w:ind w:right="-122"/>
        <w:rPr>
          <w:iCs/>
          <w:sz w:val="24"/>
          <w:szCs w:val="24"/>
        </w:rPr>
      </w:pPr>
    </w:p>
    <w:p w:rsidR="00717F60" w:rsidRPr="000C5F9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0C5F9F">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0C5F9F">
        <w:rPr>
          <w:bCs w:val="0"/>
          <w:sz w:val="24"/>
          <w:szCs w:val="24"/>
        </w:rPr>
        <w:t>Запрос предложений</w:t>
      </w:r>
      <w:r w:rsidRPr="000C5F9F">
        <w:rPr>
          <w:sz w:val="24"/>
          <w:szCs w:val="24"/>
        </w:rPr>
        <w:t xml:space="preserve"> </w:t>
      </w:r>
      <w:r w:rsidRPr="000C5F9F">
        <w:rPr>
          <w:bCs w:val="0"/>
          <w:sz w:val="24"/>
          <w:szCs w:val="24"/>
        </w:rPr>
        <w:t xml:space="preserve">проводится в соответствии с </w:t>
      </w:r>
      <w:r w:rsidR="0022360B" w:rsidRPr="000C5F9F">
        <w:rPr>
          <w:bCs w:val="0"/>
          <w:sz w:val="24"/>
          <w:szCs w:val="24"/>
        </w:rPr>
        <w:t>Единым Стандартом закупок ПАО «Россети»</w:t>
      </w:r>
      <w:r w:rsidR="003303E9" w:rsidRPr="000C5F9F">
        <w:rPr>
          <w:bCs w:val="0"/>
          <w:sz w:val="24"/>
          <w:szCs w:val="24"/>
        </w:rPr>
        <w:t xml:space="preserve"> (Положение о закупках</w:t>
      </w:r>
      <w:r w:rsidR="003303E9">
        <w:rPr>
          <w:bCs w:val="0"/>
          <w:sz w:val="24"/>
          <w:szCs w:val="24"/>
        </w:rPr>
        <w:t>)</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027EF">
        <w:fldChar w:fldCharType="begin"/>
      </w:r>
      <w:r w:rsidR="003027EF">
        <w:instrText xml:space="preserve"> REF _Ref305973033 \r \h  \* MERGEFORMAT </w:instrText>
      </w:r>
      <w:r w:rsidR="003027EF">
        <w:fldChar w:fldCharType="separate"/>
      </w:r>
      <w:r w:rsidR="004355B5" w:rsidRPr="004355B5">
        <w:rPr>
          <w:sz w:val="24"/>
          <w:szCs w:val="24"/>
        </w:rPr>
        <w:t>3.2</w:t>
      </w:r>
      <w:r w:rsidR="003027E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62234835"/>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3027EF">
        <w:fldChar w:fldCharType="begin"/>
      </w:r>
      <w:r w:rsidR="003027EF">
        <w:instrText xml:space="preserve"> REF _Ref191386109 \n \h  \* MERGEFORMAT </w:instrText>
      </w:r>
      <w:r w:rsidR="003027EF">
        <w:fldChar w:fldCharType="separate"/>
      </w:r>
      <w:r w:rsidR="004355B5" w:rsidRPr="004355B5">
        <w:rPr>
          <w:color w:val="000000"/>
          <w:sz w:val="24"/>
          <w:szCs w:val="24"/>
        </w:rPr>
        <w:t>3.3.2</w:t>
      </w:r>
      <w:r w:rsidR="003027EF">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62234836"/>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lastRenderedPageBreak/>
        <w:t>Если претензионный порядок, указанный в п.</w:t>
      </w:r>
      <w:r w:rsidR="003027EF">
        <w:fldChar w:fldCharType="begin"/>
      </w:r>
      <w:r w:rsidR="003027EF">
        <w:instrText xml:space="preserve"> REF _Ref191386164 \r \h  \* MERGEFORMAT </w:instrText>
      </w:r>
      <w:r w:rsidR="003027EF">
        <w:fldChar w:fldCharType="separate"/>
      </w:r>
      <w:r w:rsidR="004355B5" w:rsidRPr="004355B5">
        <w:rPr>
          <w:sz w:val="24"/>
          <w:szCs w:val="24"/>
        </w:rPr>
        <w:t xml:space="preserve"> 1.4.1 </w:t>
      </w:r>
      <w:r w:rsidR="003027E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027EF">
        <w:fldChar w:fldCharType="begin"/>
      </w:r>
      <w:r w:rsidR="003027EF">
        <w:instrText xml:space="preserve"> REF _Ref306978606 \r \h  \* MERGEFORMAT </w:instrText>
      </w:r>
      <w:r w:rsidR="003027EF">
        <w:fldChar w:fldCharType="separate"/>
      </w:r>
      <w:r w:rsidR="004355B5" w:rsidRPr="004355B5">
        <w:rPr>
          <w:sz w:val="24"/>
          <w:szCs w:val="24"/>
        </w:rPr>
        <w:t xml:space="preserve"> 1.4.2 </w:t>
      </w:r>
      <w:r w:rsidR="003027EF">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1" w:name="__RefHeading__401_1298132286"/>
      <w:bookmarkStart w:id="42" w:name="_Toc462234837"/>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027EF">
        <w:fldChar w:fldCharType="begin"/>
      </w:r>
      <w:r w:rsidR="003027EF">
        <w:instrText xml:space="preserve"> REF _Ref306114966 \r \h  \* MERGEFORMAT </w:instrText>
      </w:r>
      <w:r w:rsidR="003027EF">
        <w:fldChar w:fldCharType="separate"/>
      </w:r>
      <w:r w:rsidR="004355B5" w:rsidRPr="004355B5">
        <w:rPr>
          <w:sz w:val="24"/>
          <w:szCs w:val="24"/>
        </w:rPr>
        <w:t>3.3.11</w:t>
      </w:r>
      <w:r w:rsidR="003027EF">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F647F7">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57B6D">
        <w:rPr>
          <w:b w:val="0"/>
        </w:rPr>
        <w:fldChar w:fldCharType="begin"/>
      </w:r>
      <w:r w:rsidR="002D4BC6">
        <w:rPr>
          <w:b w:val="0"/>
        </w:rPr>
        <w:instrText xml:space="preserve"> REF _Ref440275279 \r \h </w:instrText>
      </w:r>
      <w:r w:rsidR="00657B6D">
        <w:rPr>
          <w:b w:val="0"/>
        </w:rPr>
      </w:r>
      <w:r w:rsidR="00657B6D">
        <w:rPr>
          <w:b w:val="0"/>
        </w:rPr>
        <w:fldChar w:fldCharType="separate"/>
      </w:r>
      <w:r w:rsidR="004355B5">
        <w:rPr>
          <w:b w:val="0"/>
        </w:rPr>
        <w:t>1.1.5</w:t>
      </w:r>
      <w:r w:rsidR="00657B6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57B6D">
        <w:fldChar w:fldCharType="begin"/>
      </w:r>
      <w:r w:rsidR="0063514A">
        <w:rPr>
          <w:b w:val="0"/>
          <w:szCs w:val="24"/>
        </w:rPr>
        <w:instrText xml:space="preserve"> REF _Ref440357740 \r \h </w:instrText>
      </w:r>
      <w:r w:rsidR="00657B6D">
        <w:fldChar w:fldCharType="separate"/>
      </w:r>
      <w:r w:rsidR="004355B5">
        <w:rPr>
          <w:b w:val="0"/>
          <w:szCs w:val="24"/>
        </w:rPr>
        <w:t>3.3</w:t>
      </w:r>
      <w:r w:rsidR="00657B6D">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2D4BC6"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2D4BC6">
        <w:rPr>
          <w:b w:val="0"/>
          <w:szCs w:val="24"/>
        </w:rPr>
        <w:t xml:space="preserve">Письмо о подаче оферты (подраздел </w:t>
      </w:r>
      <w:r w:rsidR="003027EF">
        <w:fldChar w:fldCharType="begin"/>
      </w:r>
      <w:r w:rsidR="003027EF">
        <w:instrText xml:space="preserve"> REF _Ref55336310 \r \h  \* MERGEFORMAT </w:instrText>
      </w:r>
      <w:r w:rsidR="003027EF">
        <w:fldChar w:fldCharType="separate"/>
      </w:r>
      <w:r w:rsidR="004355B5" w:rsidRPr="004355B5">
        <w:rPr>
          <w:b w:val="0"/>
          <w:szCs w:val="24"/>
        </w:rPr>
        <w:t>5.1</w:t>
      </w:r>
      <w:r w:rsidR="003027E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2D4BC6"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3027EF">
        <w:fldChar w:fldCharType="begin"/>
      </w:r>
      <w:r w:rsidR="003027EF">
        <w:instrText xml:space="preserve"> REF _Ref440284918 \r \h  \* MERGEFORMAT </w:instrText>
      </w:r>
      <w:r w:rsidR="003027EF">
        <w:fldChar w:fldCharType="separate"/>
      </w:r>
      <w:r w:rsidR="004355B5" w:rsidRPr="004355B5">
        <w:rPr>
          <w:b w:val="0"/>
          <w:szCs w:val="24"/>
        </w:rPr>
        <w:t>5.2</w:t>
      </w:r>
      <w:r w:rsidR="003027EF">
        <w:fldChar w:fldCharType="end"/>
      </w:r>
      <w:r w:rsidRPr="002D4BC6">
        <w:rPr>
          <w:b w:val="0"/>
          <w:szCs w:val="24"/>
        </w:rPr>
        <w:t xml:space="preserve">), Техническое предложение (подраздел </w:t>
      </w:r>
      <w:r w:rsidR="003027EF">
        <w:fldChar w:fldCharType="begin"/>
      </w:r>
      <w:r w:rsidR="003027EF">
        <w:instrText xml:space="preserve"> REF _Ref86826666 \r \h  \* MERGEFORMAT </w:instrText>
      </w:r>
      <w:r w:rsidR="003027EF">
        <w:fldChar w:fldCharType="separate"/>
      </w:r>
      <w:r w:rsidR="004355B5" w:rsidRPr="004355B5">
        <w:rPr>
          <w:b w:val="0"/>
          <w:szCs w:val="24"/>
        </w:rPr>
        <w:t>5.3</w:t>
      </w:r>
      <w:r w:rsidR="003027EF">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3027EF">
        <w:fldChar w:fldCharType="begin"/>
      </w:r>
      <w:r w:rsidR="003027EF">
        <w:instrText xml:space="preserve"> REF _Ref440284947 \r \h  \* MERGEFORMAT </w:instrText>
      </w:r>
      <w:r w:rsidR="003027EF">
        <w:fldChar w:fldCharType="separate"/>
      </w:r>
      <w:r w:rsidR="004355B5" w:rsidRPr="004355B5">
        <w:rPr>
          <w:b w:val="0"/>
          <w:szCs w:val="24"/>
        </w:rPr>
        <w:t>5.4</w:t>
      </w:r>
      <w:r w:rsidR="003027EF">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027EF">
        <w:fldChar w:fldCharType="begin"/>
      </w:r>
      <w:r w:rsidR="003027EF">
        <w:instrText xml:space="preserve"> REF _Ref93264992 \r \h  \* MERGEFORMAT </w:instrText>
      </w:r>
      <w:r w:rsidR="003027EF">
        <w:fldChar w:fldCharType="separate"/>
      </w:r>
      <w:r w:rsidR="004355B5" w:rsidRPr="004355B5">
        <w:rPr>
          <w:b w:val="0"/>
          <w:szCs w:val="24"/>
        </w:rPr>
        <w:t>5.5</w:t>
      </w:r>
      <w:r w:rsidR="003027EF">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Pr>
          <w:b w:val="0"/>
          <w:szCs w:val="24"/>
        </w:rPr>
        <w:t xml:space="preserve"> </w:t>
      </w:r>
    </w:p>
    <w:p w:rsidR="002D4BC6" w:rsidRPr="002D4BC6"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2D4BC6">
        <w:rPr>
          <w:b w:val="0"/>
          <w:szCs w:val="24"/>
        </w:rPr>
        <w:t xml:space="preserve">Оценка заявок (подраздел </w:t>
      </w:r>
      <w:r w:rsidR="00657B6D">
        <w:rPr>
          <w:b w:val="0"/>
          <w:szCs w:val="24"/>
        </w:rPr>
        <w:fldChar w:fldCharType="begin"/>
      </w:r>
      <w:r>
        <w:rPr>
          <w:b w:val="0"/>
          <w:szCs w:val="24"/>
        </w:rPr>
        <w:instrText xml:space="preserve"> REF _Ref305973250 \r \h </w:instrText>
      </w:r>
      <w:r w:rsidR="00657B6D">
        <w:rPr>
          <w:b w:val="0"/>
          <w:szCs w:val="24"/>
        </w:rPr>
      </w:r>
      <w:r w:rsidR="00657B6D">
        <w:rPr>
          <w:b w:val="0"/>
          <w:szCs w:val="24"/>
        </w:rPr>
        <w:fldChar w:fldCharType="separate"/>
      </w:r>
      <w:r w:rsidR="004355B5">
        <w:rPr>
          <w:b w:val="0"/>
          <w:szCs w:val="24"/>
        </w:rPr>
        <w:t>3.6</w:t>
      </w:r>
      <w:r w:rsidR="00657B6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57B6D">
        <w:rPr>
          <w:b w:val="0"/>
          <w:szCs w:val="24"/>
        </w:rPr>
        <w:fldChar w:fldCharType="begin"/>
      </w:r>
      <w:r>
        <w:rPr>
          <w:b w:val="0"/>
          <w:szCs w:val="24"/>
        </w:rPr>
        <w:instrText xml:space="preserve"> REF _Ref303681924 \r \h </w:instrText>
      </w:r>
      <w:r w:rsidR="00657B6D">
        <w:rPr>
          <w:b w:val="0"/>
          <w:szCs w:val="24"/>
        </w:rPr>
      </w:r>
      <w:r w:rsidR="00657B6D">
        <w:rPr>
          <w:b w:val="0"/>
          <w:szCs w:val="24"/>
        </w:rPr>
        <w:fldChar w:fldCharType="separate"/>
      </w:r>
      <w:r w:rsidR="004355B5">
        <w:rPr>
          <w:b w:val="0"/>
          <w:szCs w:val="24"/>
        </w:rPr>
        <w:t>3.8</w:t>
      </w:r>
      <w:r w:rsidR="00657B6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7"/>
      <w:bookmarkEnd w:id="88"/>
      <w:bookmarkEnd w:id="89"/>
      <w:bookmarkEnd w:id="90"/>
      <w:bookmarkEnd w:id="91"/>
      <w:bookmarkEnd w:id="92"/>
      <w:bookmarkEnd w:id="93"/>
      <w:bookmarkEnd w:id="94"/>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6238AF">
        <w:rPr>
          <w:szCs w:val="24"/>
        </w:rPr>
        <w:lastRenderedPageBreak/>
        <w:t xml:space="preserve">Проект </w:t>
      </w:r>
      <w:r w:rsidR="00123C70" w:rsidRPr="006238AF">
        <w:rPr>
          <w:szCs w:val="24"/>
        </w:rPr>
        <w:t>Договор</w:t>
      </w:r>
      <w:r w:rsidRPr="006238AF">
        <w:rPr>
          <w:szCs w:val="24"/>
        </w:rPr>
        <w:t>а</w:t>
      </w:r>
      <w:bookmarkEnd w:id="9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7"/>
      <w:bookmarkEnd w:id="98"/>
      <w:bookmarkEnd w:id="99"/>
      <w:bookmarkEnd w:id="100"/>
    </w:p>
    <w:p w:rsidR="00953802" w:rsidRPr="006238AF" w:rsidRDefault="00216641" w:rsidP="00953802">
      <w:pPr>
        <w:pStyle w:val="2"/>
        <w:tabs>
          <w:tab w:val="clear" w:pos="1700"/>
          <w:tab w:val="left" w:pos="567"/>
        </w:tabs>
        <w:spacing w:line="264" w:lineRule="auto"/>
      </w:pPr>
      <w:bookmarkStart w:id="101" w:name="_Toc462234845"/>
      <w:r w:rsidRPr="006238AF">
        <w:t>Проект договора</w:t>
      </w:r>
      <w:bookmarkEnd w:id="101"/>
    </w:p>
    <w:p w:rsidR="00953802" w:rsidRPr="003803A7"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6238AF"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57B6D">
        <w:rPr>
          <w:b w:val="0"/>
        </w:rPr>
        <w:fldChar w:fldCharType="begin"/>
      </w:r>
      <w:r w:rsidR="008D2928">
        <w:rPr>
          <w:b w:val="0"/>
        </w:rPr>
        <w:instrText xml:space="preserve"> REF _Ref93264992 \r \h </w:instrText>
      </w:r>
      <w:r w:rsidR="00657B6D">
        <w:rPr>
          <w:b w:val="0"/>
        </w:rPr>
      </w:r>
      <w:r w:rsidR="00657B6D">
        <w:rPr>
          <w:b w:val="0"/>
        </w:rPr>
        <w:fldChar w:fldCharType="separate"/>
      </w:r>
      <w:r w:rsidR="004355B5">
        <w:rPr>
          <w:b w:val="0"/>
        </w:rPr>
        <w:t>5.5</w:t>
      </w:r>
      <w:r w:rsidR="00657B6D">
        <w:rPr>
          <w:b w:val="0"/>
        </w:rPr>
        <w:fldChar w:fldCharType="end"/>
      </w:r>
      <w:r w:rsidRPr="006238AF">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3303E9"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3303E9"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3303E9">
        <w:rPr>
          <w:bCs w:val="0"/>
        </w:rPr>
        <w:t>Антикоррупционная оговорка, включаемая в проект договора</w:t>
      </w:r>
      <w:bookmarkEnd w:id="141"/>
      <w:bookmarkEnd w:id="142"/>
      <w:bookmarkEnd w:id="143"/>
      <w:bookmarkEnd w:id="144"/>
      <w:bookmarkEnd w:id="145"/>
    </w:p>
    <w:p w:rsidR="00953802" w:rsidRPr="003303E9"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57B6D">
        <w:rPr>
          <w:b w:val="0"/>
        </w:rPr>
        <w:fldChar w:fldCharType="begin"/>
      </w:r>
      <w:r w:rsidR="008D2928">
        <w:rPr>
          <w:b w:val="0"/>
        </w:rPr>
        <w:instrText xml:space="preserve"> REF _Ref440270867 \r \h </w:instrText>
      </w:r>
      <w:r w:rsidR="00657B6D">
        <w:rPr>
          <w:b w:val="0"/>
        </w:rPr>
      </w:r>
      <w:r w:rsidR="00657B6D">
        <w:rPr>
          <w:b w:val="0"/>
        </w:rPr>
        <w:fldChar w:fldCharType="separate"/>
      </w:r>
      <w:r w:rsidR="004355B5">
        <w:rPr>
          <w:b w:val="0"/>
        </w:rPr>
        <w:t>2.2.3</w:t>
      </w:r>
      <w:r w:rsidR="00657B6D">
        <w:rPr>
          <w:b w:val="0"/>
        </w:rPr>
        <w:fldChar w:fldCharType="end"/>
      </w:r>
      <w:r w:rsidRPr="003303E9">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3303E9">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7"/>
      <w:r w:rsidR="00D51A0B" w:rsidRPr="00E71A48">
        <w:rPr>
          <w:szCs w:val="24"/>
        </w:rPr>
        <w:t>Заявок</w:t>
      </w:r>
      <w:bookmarkEnd w:id="188"/>
      <w:bookmarkEnd w:id="189"/>
    </w:p>
    <w:p w:rsidR="00717F60" w:rsidRPr="00E71A48" w:rsidRDefault="00717F60" w:rsidP="00E71A48">
      <w:pPr>
        <w:pStyle w:val="2"/>
        <w:tabs>
          <w:tab w:val="clear" w:pos="1700"/>
          <w:tab w:val="left" w:pos="567"/>
        </w:tabs>
        <w:spacing w:line="264" w:lineRule="auto"/>
      </w:pPr>
      <w:bookmarkStart w:id="190" w:name="_Toc462234854"/>
      <w:r w:rsidRPr="00E71A48">
        <w:t xml:space="preserve">Общий порядок проведения </w:t>
      </w:r>
      <w:r w:rsidR="00440928" w:rsidRPr="00E71A48">
        <w:t>З</w:t>
      </w:r>
      <w:r w:rsidRPr="00E71A48">
        <w:t>апроса предложений</w:t>
      </w:r>
      <w:bookmarkEnd w:id="190"/>
    </w:p>
    <w:p w:rsidR="00717F60" w:rsidRPr="00E71A48"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E71A48">
        <w:rPr>
          <w:szCs w:val="24"/>
        </w:rPr>
        <w:t>Запрос</w:t>
      </w:r>
      <w:r w:rsidRPr="00E71A48">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3027EF">
        <w:fldChar w:fldCharType="begin"/>
      </w:r>
      <w:r w:rsidR="003027EF">
        <w:instrText xml:space="preserve"> REF _Ref305973033 \r \h  \* MERGEFORMAT </w:instrText>
      </w:r>
      <w:r w:rsidR="003027EF">
        <w:fldChar w:fldCharType="separate"/>
      </w:r>
      <w:r w:rsidR="004355B5" w:rsidRPr="004355B5">
        <w:rPr>
          <w:bCs w:val="0"/>
          <w:sz w:val="24"/>
          <w:szCs w:val="24"/>
        </w:rPr>
        <w:t>3.2</w:t>
      </w:r>
      <w:r w:rsidR="003027EF">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57B6D">
        <w:fldChar w:fldCharType="begin"/>
      </w:r>
      <w:r w:rsidR="00E722C8">
        <w:rPr>
          <w:bCs w:val="0"/>
          <w:sz w:val="24"/>
          <w:szCs w:val="24"/>
        </w:rPr>
        <w:instrText xml:space="preserve"> REF _Ref440357740 \r \h </w:instrText>
      </w:r>
      <w:r w:rsidR="00657B6D">
        <w:fldChar w:fldCharType="separate"/>
      </w:r>
      <w:r w:rsidR="004355B5">
        <w:rPr>
          <w:bCs w:val="0"/>
          <w:sz w:val="24"/>
          <w:szCs w:val="24"/>
        </w:rPr>
        <w:t>3.3</w:t>
      </w:r>
      <w:r w:rsidR="00657B6D">
        <w:fldChar w:fldCharType="end"/>
      </w:r>
      <w:r w:rsidR="00657B6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57B6D" w:rsidRPr="00E71A48">
        <w:rPr>
          <w:bCs w:val="0"/>
          <w:sz w:val="24"/>
          <w:szCs w:val="24"/>
        </w:rPr>
      </w:r>
      <w:r w:rsidR="00657B6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57B6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57B6D" w:rsidRPr="00E71A48">
        <w:rPr>
          <w:bCs w:val="0"/>
          <w:sz w:val="24"/>
          <w:szCs w:val="24"/>
        </w:rPr>
      </w:r>
      <w:r w:rsidR="00657B6D" w:rsidRPr="00E71A48">
        <w:rPr>
          <w:bCs w:val="0"/>
          <w:sz w:val="24"/>
          <w:szCs w:val="24"/>
        </w:rPr>
        <w:fldChar w:fldCharType="end"/>
      </w:r>
      <w:r w:rsidR="00657B6D">
        <w:rPr>
          <w:bCs w:val="0"/>
          <w:sz w:val="24"/>
          <w:szCs w:val="24"/>
        </w:rPr>
        <w:fldChar w:fldCharType="begin"/>
      </w:r>
      <w:r w:rsidR="00E722C8">
        <w:rPr>
          <w:bCs w:val="0"/>
          <w:sz w:val="24"/>
          <w:szCs w:val="24"/>
        </w:rPr>
        <w:instrText xml:space="preserve"> REF _Ref462236869 \r \h </w:instrText>
      </w:r>
      <w:r w:rsidR="00657B6D">
        <w:rPr>
          <w:bCs w:val="0"/>
          <w:sz w:val="24"/>
          <w:szCs w:val="24"/>
        </w:rPr>
      </w:r>
      <w:r w:rsidR="00657B6D">
        <w:rPr>
          <w:bCs w:val="0"/>
          <w:sz w:val="24"/>
          <w:szCs w:val="24"/>
        </w:rPr>
        <w:fldChar w:fldCharType="separate"/>
      </w:r>
      <w:r w:rsidR="004355B5">
        <w:rPr>
          <w:bCs w:val="0"/>
          <w:sz w:val="24"/>
          <w:szCs w:val="24"/>
        </w:rPr>
        <w:t>3.4</w:t>
      </w:r>
      <w:r w:rsidR="00657B6D">
        <w:rPr>
          <w:bCs w:val="0"/>
          <w:sz w:val="24"/>
          <w:szCs w:val="24"/>
        </w:rPr>
        <w:fldChar w:fldCharType="end"/>
      </w:r>
      <w:r w:rsidR="00096E9D" w:rsidRPr="00E71A48">
        <w:rPr>
          <w:bCs w:val="0"/>
          <w:sz w:val="24"/>
          <w:szCs w:val="24"/>
        </w:rPr>
        <w:t xml:space="preserve">, </w:t>
      </w:r>
      <w:r w:rsidR="003027EF">
        <w:fldChar w:fldCharType="begin"/>
      </w:r>
      <w:r w:rsidR="003027EF">
        <w:instrText xml:space="preserve"> REF _Ref303683883 \r \h  \* MERGEFORMAT </w:instrText>
      </w:r>
      <w:r w:rsidR="003027EF">
        <w:fldChar w:fldCharType="separate"/>
      </w:r>
      <w:r w:rsidR="004355B5" w:rsidRPr="004355B5">
        <w:rPr>
          <w:bCs w:val="0"/>
          <w:sz w:val="24"/>
          <w:szCs w:val="24"/>
        </w:rPr>
        <w:t>3.5</w:t>
      </w:r>
      <w:r w:rsidR="003027E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027EF">
        <w:fldChar w:fldCharType="begin"/>
      </w:r>
      <w:r w:rsidR="003027EF">
        <w:instrText xml:space="preserve"> REF _Ref305973250 \r \h  \* MERGEFORMAT </w:instrText>
      </w:r>
      <w:r w:rsidR="003027EF">
        <w:fldChar w:fldCharType="separate"/>
      </w:r>
      <w:r w:rsidR="004355B5" w:rsidRPr="004355B5">
        <w:rPr>
          <w:bCs w:val="0"/>
          <w:sz w:val="24"/>
          <w:szCs w:val="24"/>
        </w:rPr>
        <w:t>3.6</w:t>
      </w:r>
      <w:r w:rsidR="003027EF">
        <w:fldChar w:fldCharType="end"/>
      </w:r>
      <w:r w:rsidR="00657B6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57B6D" w:rsidRPr="00E71A48">
        <w:rPr>
          <w:bCs w:val="0"/>
          <w:sz w:val="24"/>
          <w:szCs w:val="24"/>
        </w:rPr>
      </w:r>
      <w:r w:rsidR="00657B6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027EF">
        <w:fldChar w:fldCharType="begin"/>
      </w:r>
      <w:r w:rsidR="003027EF">
        <w:instrText xml:space="preserve"> REF _Ref303250967 \r \h  \* MERGEFORMAT </w:instrText>
      </w:r>
      <w:r w:rsidR="003027EF">
        <w:fldChar w:fldCharType="separate"/>
      </w:r>
      <w:r w:rsidR="004355B5" w:rsidRPr="004355B5">
        <w:rPr>
          <w:bCs w:val="0"/>
          <w:sz w:val="24"/>
          <w:szCs w:val="24"/>
        </w:rPr>
        <w:t>3.7</w:t>
      </w:r>
      <w:r w:rsidR="003027EF">
        <w:fldChar w:fldCharType="end"/>
      </w:r>
      <w:r w:rsidR="00657B6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57B6D" w:rsidRPr="00E71A48">
        <w:rPr>
          <w:bCs w:val="0"/>
          <w:sz w:val="24"/>
          <w:szCs w:val="24"/>
        </w:rPr>
      </w:r>
      <w:r w:rsidR="00657B6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027EF">
        <w:fldChar w:fldCharType="begin"/>
      </w:r>
      <w:r w:rsidR="003027EF">
        <w:instrText xml:space="preserve"> REF _Ref303681924 \r \h  \* MERGEFORMAT </w:instrText>
      </w:r>
      <w:r w:rsidR="003027EF">
        <w:fldChar w:fldCharType="separate"/>
      </w:r>
      <w:r w:rsidR="004355B5" w:rsidRPr="004355B5">
        <w:rPr>
          <w:bCs w:val="0"/>
          <w:sz w:val="24"/>
          <w:szCs w:val="24"/>
        </w:rPr>
        <w:t>3.8</w:t>
      </w:r>
      <w:r w:rsidR="003027EF">
        <w:fldChar w:fldCharType="end"/>
      </w:r>
      <w:r w:rsidR="00657B6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57B6D" w:rsidRPr="00E71A48">
        <w:rPr>
          <w:bCs w:val="0"/>
          <w:sz w:val="24"/>
          <w:szCs w:val="24"/>
        </w:rPr>
      </w:r>
      <w:r w:rsidR="00657B6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027EF">
        <w:fldChar w:fldCharType="begin"/>
      </w:r>
      <w:r w:rsidR="003027EF">
        <w:instrText xml:space="preserve"> REF _Ref303683929 \r \h  \* MERGEFORMAT </w:instrText>
      </w:r>
      <w:r w:rsidR="003027EF">
        <w:fldChar w:fldCharType="separate"/>
      </w:r>
      <w:r w:rsidR="004355B5" w:rsidRPr="004355B5">
        <w:rPr>
          <w:bCs w:val="0"/>
          <w:sz w:val="24"/>
          <w:szCs w:val="24"/>
        </w:rPr>
        <w:t>3.10</w:t>
      </w:r>
      <w:r w:rsidR="003027EF">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027EF">
        <w:fldChar w:fldCharType="begin"/>
      </w:r>
      <w:r w:rsidR="003027EF">
        <w:instrText xml:space="preserve"> REF _Ref306140410 \r \h  \* MERGEFORMAT </w:instrText>
      </w:r>
      <w:r w:rsidR="003027EF">
        <w:fldChar w:fldCharType="separate"/>
      </w:r>
      <w:r w:rsidR="004355B5" w:rsidRPr="004355B5">
        <w:rPr>
          <w:bCs w:val="0"/>
          <w:sz w:val="24"/>
          <w:szCs w:val="24"/>
        </w:rPr>
        <w:t>3.11</w:t>
      </w:r>
      <w:r w:rsidR="003027E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027EF">
        <w:fldChar w:fldCharType="begin"/>
      </w:r>
      <w:r w:rsidR="003027EF">
        <w:instrText xml:space="preserve"> REF _Ref306140451 \r \h  \* MERGEFORMAT </w:instrText>
      </w:r>
      <w:r w:rsidR="003027EF">
        <w:fldChar w:fldCharType="separate"/>
      </w:r>
      <w:r w:rsidR="004355B5" w:rsidRPr="004355B5">
        <w:rPr>
          <w:bCs w:val="0"/>
          <w:sz w:val="24"/>
          <w:szCs w:val="24"/>
        </w:rPr>
        <w:t>3.12</w:t>
      </w:r>
      <w:r w:rsidR="003027E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0C5F9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w:t>
      </w:r>
      <w:r w:rsidRPr="000C5F9F">
        <w:rPr>
          <w:sz w:val="24"/>
          <w:szCs w:val="24"/>
          <w:lang w:eastAsia="ru-RU"/>
        </w:rPr>
        <w:t xml:space="preserve">отказе от проведения </w:t>
      </w:r>
      <w:r w:rsidR="00027C2B" w:rsidRPr="000C5F9F">
        <w:rPr>
          <w:sz w:val="24"/>
          <w:szCs w:val="24"/>
          <w:lang w:eastAsia="ru-RU"/>
        </w:rPr>
        <w:t>З</w:t>
      </w:r>
      <w:r w:rsidR="0089163E" w:rsidRPr="000C5F9F">
        <w:rPr>
          <w:sz w:val="24"/>
          <w:szCs w:val="24"/>
          <w:lang w:eastAsia="ru-RU"/>
        </w:rPr>
        <w:t>апроса предложений</w:t>
      </w:r>
      <w:r w:rsidRPr="000C5F9F">
        <w:rPr>
          <w:sz w:val="24"/>
          <w:szCs w:val="24"/>
          <w:lang w:eastAsia="ru-RU"/>
        </w:rPr>
        <w:t>;</w:t>
      </w:r>
    </w:p>
    <w:p w:rsidR="0099066F" w:rsidRPr="000C5F9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C5F9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C5F9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C5F9F">
        <w:rPr>
          <w:sz w:val="24"/>
          <w:szCs w:val="24"/>
          <w:lang w:eastAsia="ru-RU"/>
        </w:rPr>
        <w:t>П</w:t>
      </w:r>
      <w:r w:rsidR="0099066F" w:rsidRPr="000C5F9F">
        <w:rPr>
          <w:sz w:val="24"/>
          <w:szCs w:val="24"/>
          <w:lang w:eastAsia="ru-RU"/>
        </w:rPr>
        <w:t xml:space="preserve">ротоколы, составляемые в процессе проведения </w:t>
      </w:r>
      <w:r w:rsidRPr="000C5F9F">
        <w:rPr>
          <w:sz w:val="24"/>
          <w:szCs w:val="24"/>
          <w:lang w:eastAsia="ru-RU"/>
        </w:rPr>
        <w:t>З</w:t>
      </w:r>
      <w:r w:rsidR="0089163E" w:rsidRPr="000C5F9F">
        <w:rPr>
          <w:sz w:val="24"/>
          <w:szCs w:val="24"/>
          <w:lang w:eastAsia="ru-RU"/>
        </w:rPr>
        <w:t xml:space="preserve">апроса предложений </w:t>
      </w:r>
      <w:r w:rsidR="0099066F" w:rsidRPr="000C5F9F">
        <w:rPr>
          <w:sz w:val="24"/>
          <w:szCs w:val="24"/>
          <w:lang w:eastAsia="ru-RU"/>
        </w:rPr>
        <w:t xml:space="preserve">и </w:t>
      </w:r>
      <w:r w:rsidR="003E4055" w:rsidRPr="000C5F9F">
        <w:rPr>
          <w:sz w:val="24"/>
          <w:szCs w:val="24"/>
        </w:rPr>
        <w:t>подписанные членами Закупочной комиссии</w:t>
      </w:r>
      <w:r w:rsidR="003E4055" w:rsidRPr="000C5F9F">
        <w:rPr>
          <w:sz w:val="24"/>
          <w:szCs w:val="24"/>
          <w:lang w:eastAsia="ru-RU"/>
        </w:rPr>
        <w:t xml:space="preserve"> </w:t>
      </w:r>
      <w:r w:rsidR="0099066F" w:rsidRPr="000C5F9F">
        <w:rPr>
          <w:sz w:val="24"/>
          <w:szCs w:val="24"/>
          <w:lang w:eastAsia="ru-RU"/>
        </w:rPr>
        <w:t xml:space="preserve">– не позднее 3 дней со дня подписания таких </w:t>
      </w:r>
      <w:r w:rsidRPr="000C5F9F">
        <w:rPr>
          <w:sz w:val="24"/>
          <w:szCs w:val="24"/>
          <w:lang w:eastAsia="ru-RU"/>
        </w:rPr>
        <w:t>П</w:t>
      </w:r>
      <w:r w:rsidR="0099066F" w:rsidRPr="000C5F9F">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5552A0">
        <w:t>Предоставление Извещения о проведении запроса предложений и Документации</w:t>
      </w:r>
      <w:bookmarkEnd w:id="213"/>
      <w:r w:rsidRPr="005552A0">
        <w:t xml:space="preserve"> по запросу предложений</w:t>
      </w:r>
      <w:bookmarkEnd w:id="214"/>
      <w:bookmarkEnd w:id="215"/>
      <w:bookmarkEnd w:id="21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3027EF">
        <w:fldChar w:fldCharType="begin"/>
      </w:r>
      <w:r w:rsidR="003027EF">
        <w:instrText xml:space="preserve"> REF _Ref302563524 \n \h  \* MERGEFORMAT </w:instrText>
      </w:r>
      <w:r w:rsidR="003027EF">
        <w:fldChar w:fldCharType="separate"/>
      </w:r>
      <w:r w:rsidR="004355B5" w:rsidRPr="004355B5">
        <w:rPr>
          <w:sz w:val="24"/>
          <w:szCs w:val="24"/>
        </w:rPr>
        <w:t>1.1.1</w:t>
      </w:r>
      <w:r w:rsidR="003027E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5552A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21" w:name="_Ref440357740"/>
      <w:bookmarkStart w:id="222" w:name="_Toc462234858"/>
      <w:r w:rsidRPr="00E71A48">
        <w:t xml:space="preserve">Подготовка </w:t>
      </w:r>
      <w:bookmarkEnd w:id="219"/>
      <w:r w:rsidRPr="00E71A48">
        <w:t>Заявок</w:t>
      </w:r>
      <w:bookmarkEnd w:id="220"/>
      <w:bookmarkEnd w:id="221"/>
      <w:bookmarkEnd w:id="222"/>
    </w:p>
    <w:p w:rsidR="00717F60" w:rsidRPr="00E71A48"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0C5F9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C5F9F">
        <w:rPr>
          <w:bCs w:val="0"/>
          <w:spacing w:val="-1"/>
          <w:sz w:val="24"/>
          <w:szCs w:val="24"/>
        </w:rPr>
        <w:t>Письмо о подаче оферты по форме и в соответствии с инструкциями,</w:t>
      </w:r>
      <w:r w:rsidRPr="000C5F9F">
        <w:rPr>
          <w:bCs w:val="0"/>
          <w:sz w:val="24"/>
          <w:szCs w:val="24"/>
        </w:rPr>
        <w:t xml:space="preserve"> приведенными в настоящей документации по запросу предложений </w:t>
      </w:r>
      <w:r w:rsidRPr="000C5F9F">
        <w:rPr>
          <w:bCs w:val="0"/>
          <w:spacing w:val="-2"/>
          <w:sz w:val="24"/>
          <w:szCs w:val="24"/>
        </w:rPr>
        <w:t>(</w:t>
      </w:r>
      <w:r w:rsidR="003F3A69" w:rsidRPr="000C5F9F">
        <w:rPr>
          <w:bCs w:val="0"/>
          <w:spacing w:val="-2"/>
          <w:sz w:val="24"/>
          <w:szCs w:val="24"/>
        </w:rPr>
        <w:t>под</w:t>
      </w:r>
      <w:r w:rsidR="003F3A69" w:rsidRPr="000C5F9F">
        <w:rPr>
          <w:bCs w:val="0"/>
          <w:sz w:val="24"/>
          <w:szCs w:val="24"/>
        </w:rPr>
        <w:t>раздел</w:t>
      </w:r>
      <w:r w:rsidRPr="000C5F9F">
        <w:rPr>
          <w:bCs w:val="0"/>
          <w:sz w:val="24"/>
          <w:szCs w:val="24"/>
        </w:rPr>
        <w:t xml:space="preserve"> </w:t>
      </w:r>
      <w:r w:rsidR="003027EF">
        <w:fldChar w:fldCharType="begin"/>
      </w:r>
      <w:r w:rsidR="003027EF">
        <w:instrText xml:space="preserve"> REF _Ref55336310 \r \h  \* MERGEFOR</w:instrText>
      </w:r>
      <w:r w:rsidR="003027EF">
        <w:instrText xml:space="preserve">MAT </w:instrText>
      </w:r>
      <w:r w:rsidR="003027EF">
        <w:fldChar w:fldCharType="separate"/>
      </w:r>
      <w:r w:rsidR="004355B5" w:rsidRPr="000C5F9F">
        <w:rPr>
          <w:bCs w:val="0"/>
          <w:sz w:val="24"/>
          <w:szCs w:val="24"/>
        </w:rPr>
        <w:t>5.1</w:t>
      </w:r>
      <w:r w:rsidR="003027EF">
        <w:fldChar w:fldCharType="end"/>
      </w:r>
      <w:r w:rsidR="00D80639" w:rsidRPr="000C5F9F">
        <w:rPr>
          <w:bCs w:val="0"/>
          <w:sz w:val="24"/>
          <w:szCs w:val="24"/>
          <w:lang w:eastAsia="ru-RU"/>
        </w:rPr>
        <w:t>)</w:t>
      </w:r>
      <w:r w:rsidR="00B71B9D" w:rsidRPr="000C5F9F">
        <w:rPr>
          <w:bCs w:val="0"/>
          <w:sz w:val="24"/>
          <w:szCs w:val="24"/>
          <w:lang w:eastAsia="ru-RU"/>
        </w:rPr>
        <w:t>;</w:t>
      </w:r>
    </w:p>
    <w:p w:rsidR="00B71B9D" w:rsidRPr="000C5F9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C5F9F">
        <w:rPr>
          <w:bCs w:val="0"/>
          <w:sz w:val="24"/>
          <w:szCs w:val="24"/>
        </w:rPr>
        <w:t xml:space="preserve">Сводную таблицу стоимости </w:t>
      </w:r>
      <w:r w:rsidR="002F710E" w:rsidRPr="000C5F9F">
        <w:rPr>
          <w:bCs w:val="0"/>
          <w:sz w:val="24"/>
          <w:szCs w:val="24"/>
        </w:rPr>
        <w:t>поставок</w:t>
      </w:r>
      <w:r w:rsidR="002F710E" w:rsidRPr="000C5F9F">
        <w:rPr>
          <w:szCs w:val="24"/>
        </w:rPr>
        <w:t xml:space="preserve"> </w:t>
      </w:r>
      <w:r w:rsidRPr="000C5F9F">
        <w:rPr>
          <w:bCs w:val="0"/>
          <w:sz w:val="24"/>
          <w:szCs w:val="24"/>
        </w:rPr>
        <w:t xml:space="preserve">по форме и в соответствии с инструкциями, </w:t>
      </w:r>
      <w:r w:rsidRPr="000C5F9F">
        <w:rPr>
          <w:bCs w:val="0"/>
          <w:spacing w:val="-1"/>
          <w:sz w:val="24"/>
          <w:szCs w:val="24"/>
        </w:rPr>
        <w:t>приведенными в настоящей Документации</w:t>
      </w:r>
      <w:r w:rsidRPr="000C5F9F">
        <w:rPr>
          <w:bCs w:val="0"/>
          <w:sz w:val="24"/>
          <w:szCs w:val="24"/>
        </w:rPr>
        <w:t xml:space="preserve"> (</w:t>
      </w:r>
      <w:r w:rsidR="003F3A69" w:rsidRPr="000C5F9F">
        <w:rPr>
          <w:bCs w:val="0"/>
          <w:spacing w:val="-2"/>
          <w:sz w:val="24"/>
          <w:szCs w:val="24"/>
        </w:rPr>
        <w:t>под</w:t>
      </w:r>
      <w:r w:rsidR="003F3A69" w:rsidRPr="000C5F9F">
        <w:rPr>
          <w:bCs w:val="0"/>
          <w:sz w:val="24"/>
          <w:szCs w:val="24"/>
        </w:rPr>
        <w:t>раздел</w:t>
      </w:r>
      <w:r w:rsidRPr="000C5F9F">
        <w:rPr>
          <w:bCs w:val="0"/>
          <w:sz w:val="24"/>
          <w:szCs w:val="24"/>
        </w:rPr>
        <w:t xml:space="preserve"> </w:t>
      </w:r>
      <w:r w:rsidR="003027EF">
        <w:fldChar w:fldCharType="begin"/>
      </w:r>
      <w:r w:rsidR="003027EF">
        <w:instrText xml:space="preserve"> REF _Ref440271072 \r \h  \* MERGEFORMAT </w:instrText>
      </w:r>
      <w:r w:rsidR="003027EF">
        <w:fldChar w:fldCharType="separate"/>
      </w:r>
      <w:r w:rsidR="004355B5" w:rsidRPr="000C5F9F">
        <w:rPr>
          <w:bCs w:val="0"/>
          <w:sz w:val="24"/>
          <w:szCs w:val="24"/>
        </w:rPr>
        <w:t>5.2</w:t>
      </w:r>
      <w:r w:rsidR="003027EF">
        <w:fldChar w:fldCharType="end"/>
      </w:r>
      <w:r w:rsidRPr="000C5F9F">
        <w:rPr>
          <w:bCs w:val="0"/>
          <w:sz w:val="24"/>
          <w:szCs w:val="24"/>
        </w:rPr>
        <w:t>);</w:t>
      </w:r>
    </w:p>
    <w:p w:rsidR="006B7CE2" w:rsidRPr="000C5F9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C5F9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0C5F9F">
        <w:rPr>
          <w:bCs w:val="0"/>
          <w:spacing w:val="-2"/>
          <w:sz w:val="24"/>
          <w:szCs w:val="24"/>
        </w:rPr>
        <w:t>под</w:t>
      </w:r>
      <w:r w:rsidRPr="000C5F9F">
        <w:rPr>
          <w:bCs w:val="0"/>
          <w:sz w:val="24"/>
          <w:szCs w:val="24"/>
        </w:rPr>
        <w:t>раздел</w:t>
      </w:r>
      <w:r w:rsidRPr="000C5F9F">
        <w:rPr>
          <w:bCs w:val="0"/>
          <w:spacing w:val="-1"/>
          <w:sz w:val="24"/>
          <w:szCs w:val="24"/>
        </w:rPr>
        <w:t xml:space="preserve"> </w:t>
      </w:r>
      <w:r w:rsidR="003027EF">
        <w:fldChar w:fldCharType="begin"/>
      </w:r>
      <w:r w:rsidR="003027EF">
        <w:instrText xml:space="preserve"> REF _Ref86826666 \r \h  \* MERGEFORMAT </w:instrText>
      </w:r>
      <w:r w:rsidR="003027EF">
        <w:fldChar w:fldCharType="separate"/>
      </w:r>
      <w:r w:rsidR="004355B5" w:rsidRPr="000C5F9F">
        <w:rPr>
          <w:bCs w:val="0"/>
          <w:spacing w:val="-1"/>
          <w:sz w:val="24"/>
          <w:szCs w:val="24"/>
        </w:rPr>
        <w:t>5.3</w:t>
      </w:r>
      <w:r w:rsidR="003027EF">
        <w:fldChar w:fldCharType="end"/>
      </w:r>
      <w:r w:rsidRPr="000C5F9F">
        <w:rPr>
          <w:bCs w:val="0"/>
          <w:spacing w:val="-1"/>
          <w:sz w:val="24"/>
          <w:szCs w:val="24"/>
        </w:rPr>
        <w:t xml:space="preserve">); </w:t>
      </w:r>
    </w:p>
    <w:p w:rsidR="00717F60" w:rsidRPr="000C5F9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C5F9F">
        <w:rPr>
          <w:bCs w:val="0"/>
          <w:sz w:val="24"/>
          <w:szCs w:val="24"/>
        </w:rPr>
        <w:t xml:space="preserve">График </w:t>
      </w:r>
      <w:r w:rsidR="00F030B1" w:rsidRPr="000C5F9F">
        <w:rPr>
          <w:bCs w:val="0"/>
          <w:sz w:val="24"/>
          <w:szCs w:val="24"/>
        </w:rPr>
        <w:t xml:space="preserve">выполнения </w:t>
      </w:r>
      <w:r w:rsidR="00360AA5" w:rsidRPr="000C5F9F">
        <w:rPr>
          <w:bCs w:val="0"/>
          <w:sz w:val="24"/>
          <w:szCs w:val="24"/>
        </w:rPr>
        <w:t>поставок</w:t>
      </w:r>
      <w:r w:rsidR="006561C2" w:rsidRPr="000C5F9F">
        <w:rPr>
          <w:bCs w:val="0"/>
          <w:sz w:val="24"/>
          <w:szCs w:val="24"/>
        </w:rPr>
        <w:t xml:space="preserve"> </w:t>
      </w:r>
      <w:r w:rsidRPr="000C5F9F">
        <w:rPr>
          <w:bCs w:val="0"/>
          <w:sz w:val="24"/>
          <w:szCs w:val="24"/>
        </w:rPr>
        <w:t>по</w:t>
      </w:r>
      <w:r w:rsidR="00717F60" w:rsidRPr="000C5F9F">
        <w:rPr>
          <w:bCs w:val="0"/>
          <w:sz w:val="24"/>
          <w:szCs w:val="24"/>
        </w:rPr>
        <w:t xml:space="preserve"> форме и в соответствии с инструкциями, приведенными в настоящей </w:t>
      </w:r>
      <w:r w:rsidR="00AE0F91" w:rsidRPr="000C5F9F">
        <w:rPr>
          <w:bCs w:val="0"/>
          <w:sz w:val="24"/>
          <w:szCs w:val="24"/>
        </w:rPr>
        <w:t>Д</w:t>
      </w:r>
      <w:r w:rsidR="00717F60" w:rsidRPr="000C5F9F">
        <w:rPr>
          <w:bCs w:val="0"/>
          <w:sz w:val="24"/>
          <w:szCs w:val="24"/>
        </w:rPr>
        <w:t>окументации (</w:t>
      </w:r>
      <w:r w:rsidR="003F3A69" w:rsidRPr="000C5F9F">
        <w:rPr>
          <w:bCs w:val="0"/>
          <w:spacing w:val="-2"/>
          <w:sz w:val="24"/>
          <w:szCs w:val="24"/>
        </w:rPr>
        <w:t>под</w:t>
      </w:r>
      <w:r w:rsidR="003F3A69" w:rsidRPr="000C5F9F">
        <w:rPr>
          <w:bCs w:val="0"/>
          <w:sz w:val="24"/>
          <w:szCs w:val="24"/>
        </w:rPr>
        <w:t>раздел</w:t>
      </w:r>
      <w:r w:rsidR="00717F60" w:rsidRPr="000C5F9F">
        <w:rPr>
          <w:bCs w:val="0"/>
          <w:sz w:val="24"/>
          <w:szCs w:val="24"/>
        </w:rPr>
        <w:t xml:space="preserve"> </w:t>
      </w:r>
      <w:r w:rsidR="003027EF">
        <w:fldChar w:fldCharType="begin"/>
      </w:r>
      <w:r w:rsidR="003027EF">
        <w:instrText xml:space="preserve"> REF _Ref440271036 \r \h  \* MERGEFORMAT </w:instrText>
      </w:r>
      <w:r w:rsidR="003027EF">
        <w:fldChar w:fldCharType="separate"/>
      </w:r>
      <w:r w:rsidR="004355B5" w:rsidRPr="000C5F9F">
        <w:rPr>
          <w:bCs w:val="0"/>
          <w:sz w:val="24"/>
          <w:szCs w:val="24"/>
        </w:rPr>
        <w:t>5.4</w:t>
      </w:r>
      <w:r w:rsidR="003027EF">
        <w:fldChar w:fldCharType="end"/>
      </w:r>
      <w:r w:rsidR="00717F60" w:rsidRPr="000C5F9F">
        <w:rPr>
          <w:bCs w:val="0"/>
          <w:sz w:val="24"/>
          <w:szCs w:val="24"/>
        </w:rPr>
        <w:t>);</w:t>
      </w:r>
    </w:p>
    <w:p w:rsidR="00420F24" w:rsidRPr="000C5F9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C5F9F">
        <w:rPr>
          <w:bCs w:val="0"/>
          <w:sz w:val="24"/>
          <w:szCs w:val="24"/>
        </w:rPr>
        <w:t xml:space="preserve">Документы, подтверждающие соответствие </w:t>
      </w:r>
      <w:r w:rsidR="009C744E" w:rsidRPr="000C5F9F">
        <w:rPr>
          <w:bCs w:val="0"/>
          <w:sz w:val="24"/>
          <w:szCs w:val="24"/>
        </w:rPr>
        <w:t>Участник</w:t>
      </w:r>
      <w:r w:rsidRPr="000C5F9F">
        <w:rPr>
          <w:bCs w:val="0"/>
          <w:sz w:val="24"/>
          <w:szCs w:val="24"/>
        </w:rPr>
        <w:t xml:space="preserve">а требованиям настоящей </w:t>
      </w:r>
      <w:r w:rsidR="00AE0F91" w:rsidRPr="000C5F9F">
        <w:rPr>
          <w:bCs w:val="0"/>
          <w:sz w:val="24"/>
          <w:szCs w:val="24"/>
        </w:rPr>
        <w:t>Д</w:t>
      </w:r>
      <w:r w:rsidRPr="000C5F9F">
        <w:rPr>
          <w:bCs w:val="0"/>
          <w:sz w:val="24"/>
          <w:szCs w:val="24"/>
        </w:rPr>
        <w:t>окументации (подраздел</w:t>
      </w:r>
      <w:r w:rsidR="00420F24" w:rsidRPr="000C5F9F">
        <w:rPr>
          <w:bCs w:val="0"/>
          <w:sz w:val="24"/>
          <w:szCs w:val="24"/>
        </w:rPr>
        <w:t xml:space="preserve"> </w:t>
      </w:r>
      <w:r w:rsidR="003027EF">
        <w:fldChar w:fldCharType="begin"/>
      </w:r>
      <w:r w:rsidR="003027EF">
        <w:instrText xml:space="preserve"> REF _Ref191386407 \r \h  \* MERGEFORMAT </w:instrText>
      </w:r>
      <w:r w:rsidR="003027EF">
        <w:fldChar w:fldCharType="separate"/>
      </w:r>
      <w:r w:rsidR="004355B5" w:rsidRPr="000C5F9F">
        <w:rPr>
          <w:bCs w:val="0"/>
          <w:sz w:val="24"/>
          <w:szCs w:val="24"/>
        </w:rPr>
        <w:t>3.3.8</w:t>
      </w:r>
      <w:r w:rsidR="003027EF">
        <w:fldChar w:fldCharType="end"/>
      </w:r>
      <w:r w:rsidR="00FF4BD0" w:rsidRPr="000C5F9F">
        <w:rPr>
          <w:bCs w:val="0"/>
          <w:sz w:val="24"/>
          <w:szCs w:val="24"/>
        </w:rPr>
        <w:t>)</w:t>
      </w:r>
      <w:r w:rsidR="00B71B9D" w:rsidRPr="000C5F9F">
        <w:rPr>
          <w:bCs w:val="0"/>
          <w:sz w:val="24"/>
          <w:szCs w:val="24"/>
        </w:rPr>
        <w:t>;</w:t>
      </w:r>
    </w:p>
    <w:p w:rsidR="00717F60" w:rsidRPr="000C5F9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C5F9F">
        <w:rPr>
          <w:bCs w:val="0"/>
          <w:sz w:val="24"/>
          <w:szCs w:val="24"/>
        </w:rPr>
        <w:t xml:space="preserve">Протокол разногласий к проекту </w:t>
      </w:r>
      <w:r w:rsidR="00123C70" w:rsidRPr="000C5F9F">
        <w:rPr>
          <w:bCs w:val="0"/>
          <w:sz w:val="24"/>
          <w:szCs w:val="24"/>
        </w:rPr>
        <w:t>Договор</w:t>
      </w:r>
      <w:r w:rsidRPr="000C5F9F">
        <w:rPr>
          <w:bCs w:val="0"/>
          <w:sz w:val="24"/>
          <w:szCs w:val="24"/>
        </w:rPr>
        <w:t xml:space="preserve">а по форме и в соответствии с инструкциями, приведенными в настоящей </w:t>
      </w:r>
      <w:r w:rsidR="00AE0F91" w:rsidRPr="000C5F9F">
        <w:rPr>
          <w:bCs w:val="0"/>
          <w:sz w:val="24"/>
          <w:szCs w:val="24"/>
        </w:rPr>
        <w:t>Д</w:t>
      </w:r>
      <w:r w:rsidRPr="000C5F9F">
        <w:rPr>
          <w:bCs w:val="0"/>
          <w:sz w:val="24"/>
          <w:szCs w:val="24"/>
        </w:rPr>
        <w:t>окументации (</w:t>
      </w:r>
      <w:r w:rsidR="003F3A69" w:rsidRPr="000C5F9F">
        <w:rPr>
          <w:bCs w:val="0"/>
          <w:spacing w:val="-2"/>
          <w:sz w:val="24"/>
          <w:szCs w:val="24"/>
        </w:rPr>
        <w:t>под</w:t>
      </w:r>
      <w:r w:rsidR="003F3A69" w:rsidRPr="000C5F9F">
        <w:rPr>
          <w:bCs w:val="0"/>
          <w:sz w:val="24"/>
          <w:szCs w:val="24"/>
        </w:rPr>
        <w:t>раздел</w:t>
      </w:r>
      <w:r w:rsidRPr="000C5F9F">
        <w:rPr>
          <w:bCs w:val="0"/>
          <w:sz w:val="24"/>
          <w:szCs w:val="24"/>
        </w:rPr>
        <w:t xml:space="preserve"> </w:t>
      </w:r>
      <w:r w:rsidR="003027EF">
        <w:fldChar w:fldCharType="begin"/>
      </w:r>
      <w:r w:rsidR="003027EF">
        <w:instrText xml:space="preserve"> REF _Ref93264992 \r \h  \* MERGEFORMAT </w:instrText>
      </w:r>
      <w:r w:rsidR="003027EF">
        <w:fldChar w:fldCharType="separate"/>
      </w:r>
      <w:r w:rsidR="004355B5" w:rsidRPr="000C5F9F">
        <w:rPr>
          <w:bCs w:val="0"/>
          <w:sz w:val="24"/>
          <w:szCs w:val="24"/>
        </w:rPr>
        <w:t>5.5</w:t>
      </w:r>
      <w:r w:rsidR="003027EF">
        <w:fldChar w:fldCharType="end"/>
      </w:r>
      <w:r w:rsidR="00B71B9D" w:rsidRPr="000C5F9F">
        <w:rPr>
          <w:bCs w:val="0"/>
          <w:sz w:val="24"/>
          <w:szCs w:val="24"/>
        </w:rPr>
        <w:t>);</w:t>
      </w:r>
    </w:p>
    <w:p w:rsidR="00717F60" w:rsidRPr="000C5F9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C5F9F">
        <w:rPr>
          <w:bCs w:val="0"/>
          <w:sz w:val="24"/>
          <w:szCs w:val="24"/>
        </w:rPr>
        <w:t xml:space="preserve">Иные документы, которые, по мнению </w:t>
      </w:r>
      <w:r w:rsidR="009C744E" w:rsidRPr="000C5F9F">
        <w:rPr>
          <w:bCs w:val="0"/>
          <w:sz w:val="24"/>
          <w:szCs w:val="24"/>
        </w:rPr>
        <w:t>Участник</w:t>
      </w:r>
      <w:r w:rsidRPr="000C5F9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C5F9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0C5F9F">
        <w:rPr>
          <w:sz w:val="24"/>
          <w:szCs w:val="24"/>
        </w:rPr>
        <w:t>Порядок размещения документов в составе Заявки с составлением описи всех документов с указанием томов и страниц</w:t>
      </w:r>
      <w:r w:rsidR="00717F60" w:rsidRPr="000C5F9F">
        <w:rPr>
          <w:bCs w:val="0"/>
          <w:sz w:val="24"/>
          <w:szCs w:val="24"/>
        </w:rPr>
        <w:t>:</w:t>
      </w:r>
      <w:bookmarkEnd w:id="232"/>
    </w:p>
    <w:p w:rsidR="00717F60" w:rsidRPr="000C5F9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Письмо о подаче оферты (</w:t>
      </w:r>
      <w:r w:rsidR="00A154B7" w:rsidRPr="000C5F9F">
        <w:rPr>
          <w:bCs w:val="0"/>
          <w:spacing w:val="-2"/>
          <w:sz w:val="24"/>
          <w:szCs w:val="24"/>
        </w:rPr>
        <w:t>под</w:t>
      </w:r>
      <w:r w:rsidR="00A154B7" w:rsidRPr="000C5F9F">
        <w:rPr>
          <w:bCs w:val="0"/>
          <w:sz w:val="24"/>
          <w:szCs w:val="24"/>
        </w:rPr>
        <w:t>раздел</w:t>
      </w:r>
      <w:r w:rsidR="00F86B89" w:rsidRPr="000C5F9F">
        <w:rPr>
          <w:bCs w:val="0"/>
          <w:sz w:val="24"/>
          <w:szCs w:val="24"/>
          <w:lang w:eastAsia="ru-RU"/>
        </w:rPr>
        <w:t xml:space="preserve"> </w:t>
      </w:r>
      <w:r w:rsidR="003027EF">
        <w:fldChar w:fldCharType="begin"/>
      </w:r>
      <w:r w:rsidR="003027EF">
        <w:instrText xml:space="preserve"> REF _Ref55336310 \r \h  \* MERGEFORMAT </w:instrText>
      </w:r>
      <w:r w:rsidR="003027EF">
        <w:fldChar w:fldCharType="separate"/>
      </w:r>
      <w:r w:rsidR="004355B5" w:rsidRPr="000C5F9F">
        <w:rPr>
          <w:bCs w:val="0"/>
          <w:sz w:val="24"/>
          <w:szCs w:val="24"/>
          <w:lang w:eastAsia="ru-RU"/>
        </w:rPr>
        <w:t>5.1</w:t>
      </w:r>
      <w:r w:rsidR="003027EF">
        <w:fldChar w:fldCharType="end"/>
      </w:r>
      <w:r w:rsidRPr="000C5F9F">
        <w:rPr>
          <w:bCs w:val="0"/>
          <w:sz w:val="24"/>
          <w:szCs w:val="24"/>
        </w:rPr>
        <w:t>);</w:t>
      </w:r>
    </w:p>
    <w:p w:rsidR="003E4055" w:rsidRPr="000C5F9F" w:rsidRDefault="003E4055" w:rsidP="003E4055">
      <w:pPr>
        <w:widowControl w:val="0"/>
        <w:numPr>
          <w:ilvl w:val="0"/>
          <w:numId w:val="5"/>
        </w:numPr>
        <w:tabs>
          <w:tab w:val="left" w:pos="540"/>
        </w:tabs>
        <w:overflowPunct w:val="0"/>
        <w:autoSpaceDE w:val="0"/>
        <w:spacing w:line="264" w:lineRule="auto"/>
        <w:ind w:hanging="540"/>
        <w:rPr>
          <w:sz w:val="24"/>
          <w:szCs w:val="24"/>
        </w:rPr>
      </w:pPr>
      <w:r w:rsidRPr="000C5F9F">
        <w:rPr>
          <w:sz w:val="24"/>
          <w:szCs w:val="24"/>
        </w:rPr>
        <w:t xml:space="preserve">Антикоррупционные обязательства (подраздел </w:t>
      </w:r>
      <w:r w:rsidR="003027EF">
        <w:fldChar w:fldCharType="begin"/>
      </w:r>
      <w:r w:rsidR="003027EF">
        <w:instrText xml:space="preserve"> REF _Ref440271964 \r \h  \* MERGEFORMAT </w:instrText>
      </w:r>
      <w:r w:rsidR="003027EF">
        <w:fldChar w:fldCharType="separate"/>
      </w:r>
      <w:r w:rsidR="004355B5" w:rsidRPr="000C5F9F">
        <w:rPr>
          <w:sz w:val="24"/>
          <w:szCs w:val="24"/>
        </w:rPr>
        <w:t>5.1.3</w:t>
      </w:r>
      <w:r w:rsidR="003027EF">
        <w:fldChar w:fldCharType="end"/>
      </w:r>
      <w:r w:rsidRPr="000C5F9F">
        <w:rPr>
          <w:sz w:val="24"/>
          <w:szCs w:val="24"/>
        </w:rPr>
        <w:t>);</w:t>
      </w:r>
    </w:p>
    <w:p w:rsidR="00F463E8" w:rsidRPr="000C5F9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0C5F9F">
        <w:rPr>
          <w:sz w:val="24"/>
          <w:szCs w:val="24"/>
        </w:rPr>
        <w:t xml:space="preserve">Документ(ы) в соответствии с пп. </w:t>
      </w:r>
      <w:r w:rsidR="003027EF">
        <w:fldChar w:fldCharType="begin"/>
      </w:r>
      <w:r w:rsidR="003027EF">
        <w:instrText xml:space="preserve"> REF _Ref440279062 \r \h  \* MERGEFORMAT </w:instrText>
      </w:r>
      <w:r w:rsidR="003027EF">
        <w:fldChar w:fldCharType="separate"/>
      </w:r>
      <w:r w:rsidR="004355B5" w:rsidRPr="000C5F9F">
        <w:rPr>
          <w:sz w:val="24"/>
          <w:szCs w:val="24"/>
        </w:rPr>
        <w:t>а)</w:t>
      </w:r>
      <w:r w:rsidR="003027EF">
        <w:fldChar w:fldCharType="end"/>
      </w:r>
      <w:r w:rsidR="00F463E8" w:rsidRPr="000C5F9F">
        <w:rPr>
          <w:sz w:val="24"/>
          <w:szCs w:val="24"/>
        </w:rPr>
        <w:t xml:space="preserve"> п. </w:t>
      </w:r>
      <w:r w:rsidR="003027EF">
        <w:fldChar w:fldCharType="begin"/>
      </w:r>
      <w:r w:rsidR="003027EF">
        <w:instrText xml:space="preserve"> REF _Ref306005578 \r \h  \* MERGEFORMAT </w:instrText>
      </w:r>
      <w:r w:rsidR="003027EF">
        <w:fldChar w:fldCharType="separate"/>
      </w:r>
      <w:r w:rsidR="004355B5" w:rsidRPr="000C5F9F">
        <w:rPr>
          <w:sz w:val="24"/>
          <w:szCs w:val="24"/>
        </w:rPr>
        <w:t>3.3.8.3</w:t>
      </w:r>
      <w:r w:rsidR="003027EF">
        <w:fldChar w:fldCharType="end"/>
      </w:r>
      <w:r w:rsidR="00F463E8" w:rsidRPr="000C5F9F">
        <w:rPr>
          <w:sz w:val="24"/>
          <w:szCs w:val="24"/>
        </w:rPr>
        <w:t>;</w:t>
      </w:r>
    </w:p>
    <w:p w:rsidR="003E4055" w:rsidRPr="000C5F9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0C5F9F">
        <w:rPr>
          <w:bCs w:val="0"/>
          <w:sz w:val="24"/>
          <w:szCs w:val="24"/>
        </w:rPr>
        <w:t>Техническое предложение (</w:t>
      </w:r>
      <w:r w:rsidRPr="000C5F9F">
        <w:rPr>
          <w:bCs w:val="0"/>
          <w:sz w:val="24"/>
          <w:szCs w:val="24"/>
          <w:lang w:eastAsia="ru-RU"/>
        </w:rPr>
        <w:t xml:space="preserve">подраздел </w:t>
      </w:r>
      <w:r w:rsidR="003027EF">
        <w:fldChar w:fldCharType="begin"/>
      </w:r>
      <w:r w:rsidR="003027EF">
        <w:instrText xml:space="preserve"> REF _Ref86826666 \r \h  \* MERGEFORMAT </w:instrText>
      </w:r>
      <w:r w:rsidR="003027EF">
        <w:fldChar w:fldCharType="separate"/>
      </w:r>
      <w:r w:rsidR="004355B5" w:rsidRPr="000C5F9F">
        <w:rPr>
          <w:bCs w:val="0"/>
          <w:sz w:val="24"/>
          <w:szCs w:val="24"/>
          <w:lang w:eastAsia="ru-RU"/>
        </w:rPr>
        <w:t>5.3</w:t>
      </w:r>
      <w:r w:rsidR="003027EF">
        <w:fldChar w:fldCharType="end"/>
      </w:r>
      <w:r w:rsidRPr="000C5F9F">
        <w:rPr>
          <w:bCs w:val="0"/>
          <w:sz w:val="24"/>
          <w:szCs w:val="24"/>
        </w:rPr>
        <w:t xml:space="preserve">), </w:t>
      </w:r>
      <w:r w:rsidRPr="000C5F9F">
        <w:rPr>
          <w:sz w:val="24"/>
          <w:szCs w:val="24"/>
        </w:rPr>
        <w:t>свидетельства производителей (</w:t>
      </w:r>
      <w:r w:rsidRPr="000C5F9F">
        <w:rPr>
          <w:bCs w:val="0"/>
          <w:sz w:val="24"/>
          <w:szCs w:val="24"/>
          <w:lang w:eastAsia="ru-RU"/>
        </w:rPr>
        <w:t xml:space="preserve">подраздел </w:t>
      </w:r>
      <w:r w:rsidR="003027EF">
        <w:fldChar w:fldCharType="begin"/>
      </w:r>
      <w:r w:rsidR="003027EF">
        <w:instrText xml:space="preserve"> REF _Ref440275030 \r \h  \* MERGEFORMAT </w:instrText>
      </w:r>
      <w:r w:rsidR="003027EF">
        <w:fldChar w:fldCharType="separate"/>
      </w:r>
      <w:r w:rsidR="004355B5" w:rsidRPr="000C5F9F">
        <w:rPr>
          <w:bCs w:val="0"/>
          <w:sz w:val="24"/>
          <w:szCs w:val="24"/>
          <w:lang w:eastAsia="ru-RU"/>
        </w:rPr>
        <w:t>5.7</w:t>
      </w:r>
      <w:r w:rsidR="003027EF">
        <w:fldChar w:fldCharType="end"/>
      </w:r>
      <w:r w:rsidRPr="000C5F9F">
        <w:rPr>
          <w:sz w:val="24"/>
          <w:szCs w:val="24"/>
        </w:rPr>
        <w:t xml:space="preserve">) </w:t>
      </w:r>
      <w:r w:rsidRPr="000C5F9F">
        <w:rPr>
          <w:bCs w:val="0"/>
          <w:spacing w:val="-1"/>
          <w:sz w:val="24"/>
          <w:szCs w:val="24"/>
        </w:rPr>
        <w:t>либо копии дилерских договоров</w:t>
      </w:r>
      <w:r w:rsidRPr="000C5F9F">
        <w:rPr>
          <w:sz w:val="24"/>
          <w:szCs w:val="24"/>
        </w:rPr>
        <w:t xml:space="preserve"> </w:t>
      </w:r>
      <w:r w:rsidRPr="000C5F9F">
        <w:rPr>
          <w:bCs w:val="0"/>
          <w:sz w:val="24"/>
          <w:szCs w:val="24"/>
        </w:rPr>
        <w:t xml:space="preserve"> оформляются отдельным архивом «Техническое пр</w:t>
      </w:r>
      <w:r w:rsidR="00A70572" w:rsidRPr="000C5F9F">
        <w:rPr>
          <w:bCs w:val="0"/>
          <w:sz w:val="24"/>
          <w:szCs w:val="24"/>
        </w:rPr>
        <w:t>едложение Участника __________»;</w:t>
      </w:r>
    </w:p>
    <w:p w:rsidR="003E4055" w:rsidRPr="000C5F9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Сводная таблица стоимости</w:t>
      </w:r>
      <w:r w:rsidRPr="000C5F9F">
        <w:rPr>
          <w:b/>
          <w:szCs w:val="24"/>
        </w:rPr>
        <w:t xml:space="preserve"> </w:t>
      </w:r>
      <w:r w:rsidRPr="000C5F9F">
        <w:rPr>
          <w:bCs w:val="0"/>
          <w:sz w:val="24"/>
          <w:szCs w:val="24"/>
        </w:rPr>
        <w:t>поставок (</w:t>
      </w:r>
      <w:r w:rsidRPr="000C5F9F">
        <w:rPr>
          <w:bCs w:val="0"/>
          <w:spacing w:val="-2"/>
          <w:sz w:val="24"/>
          <w:szCs w:val="24"/>
        </w:rPr>
        <w:t>под</w:t>
      </w:r>
      <w:r w:rsidRPr="000C5F9F">
        <w:rPr>
          <w:bCs w:val="0"/>
          <w:sz w:val="24"/>
          <w:szCs w:val="24"/>
        </w:rPr>
        <w:t>раздел</w:t>
      </w:r>
      <w:r w:rsidRPr="000C5F9F">
        <w:rPr>
          <w:bCs w:val="0"/>
          <w:sz w:val="24"/>
          <w:szCs w:val="24"/>
          <w:lang w:eastAsia="ru-RU"/>
        </w:rPr>
        <w:t xml:space="preserve"> </w:t>
      </w:r>
      <w:r w:rsidR="003027EF">
        <w:fldChar w:fldCharType="begin"/>
      </w:r>
      <w:r w:rsidR="003027EF">
        <w:instrText xml:space="preserve"> REF _Ref440274913 \r \h  \* MERGEFORMAT </w:instrText>
      </w:r>
      <w:r w:rsidR="003027EF">
        <w:fldChar w:fldCharType="separate"/>
      </w:r>
      <w:r w:rsidR="004355B5" w:rsidRPr="000C5F9F">
        <w:rPr>
          <w:bCs w:val="0"/>
          <w:sz w:val="24"/>
          <w:szCs w:val="24"/>
          <w:lang w:eastAsia="ru-RU"/>
        </w:rPr>
        <w:t>5.2</w:t>
      </w:r>
      <w:r w:rsidR="003027EF">
        <w:fldChar w:fldCharType="end"/>
      </w:r>
      <w:r w:rsidRPr="000C5F9F">
        <w:rPr>
          <w:bCs w:val="0"/>
          <w:sz w:val="24"/>
          <w:szCs w:val="24"/>
        </w:rPr>
        <w:t>);</w:t>
      </w:r>
    </w:p>
    <w:p w:rsidR="003E4055" w:rsidRPr="000C5F9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График выполнения поставок (</w:t>
      </w:r>
      <w:r w:rsidRPr="000C5F9F">
        <w:rPr>
          <w:bCs w:val="0"/>
          <w:spacing w:val="-2"/>
          <w:sz w:val="24"/>
          <w:szCs w:val="24"/>
        </w:rPr>
        <w:t>под</w:t>
      </w:r>
      <w:r w:rsidRPr="000C5F9F">
        <w:rPr>
          <w:bCs w:val="0"/>
          <w:sz w:val="24"/>
          <w:szCs w:val="24"/>
        </w:rPr>
        <w:t>раздел</w:t>
      </w:r>
      <w:r w:rsidRPr="000C5F9F">
        <w:rPr>
          <w:bCs w:val="0"/>
          <w:sz w:val="24"/>
          <w:szCs w:val="24"/>
          <w:lang w:eastAsia="ru-RU"/>
        </w:rPr>
        <w:t xml:space="preserve"> </w:t>
      </w:r>
      <w:r w:rsidR="003027EF">
        <w:fldChar w:fldCharType="begin"/>
      </w:r>
      <w:r w:rsidR="003027EF">
        <w:instrText xml:space="preserve"> REF _Ref440274902 \r \h  \* MERGEFORMAT </w:instrText>
      </w:r>
      <w:r w:rsidR="003027EF">
        <w:fldChar w:fldCharType="separate"/>
      </w:r>
      <w:r w:rsidR="004355B5" w:rsidRPr="000C5F9F">
        <w:rPr>
          <w:bCs w:val="0"/>
          <w:sz w:val="24"/>
          <w:szCs w:val="24"/>
          <w:lang w:eastAsia="ru-RU"/>
        </w:rPr>
        <w:t>5.4</w:t>
      </w:r>
      <w:r w:rsidR="003027EF">
        <w:fldChar w:fldCharType="end"/>
      </w:r>
      <w:r w:rsidRPr="000C5F9F">
        <w:rPr>
          <w:bCs w:val="0"/>
          <w:sz w:val="24"/>
          <w:szCs w:val="24"/>
        </w:rPr>
        <w:t>);</w:t>
      </w:r>
    </w:p>
    <w:p w:rsidR="003E4055" w:rsidRPr="000C5F9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Протокол разногласий к проекту Договора (</w:t>
      </w:r>
      <w:r w:rsidRPr="000C5F9F">
        <w:rPr>
          <w:bCs w:val="0"/>
          <w:spacing w:val="-2"/>
          <w:sz w:val="24"/>
          <w:szCs w:val="24"/>
        </w:rPr>
        <w:t>под</w:t>
      </w:r>
      <w:r w:rsidRPr="000C5F9F">
        <w:rPr>
          <w:bCs w:val="0"/>
          <w:sz w:val="24"/>
          <w:szCs w:val="24"/>
        </w:rPr>
        <w:t>раздел</w:t>
      </w:r>
      <w:r w:rsidRPr="000C5F9F">
        <w:rPr>
          <w:bCs w:val="0"/>
          <w:sz w:val="24"/>
          <w:szCs w:val="24"/>
          <w:lang w:eastAsia="ru-RU"/>
        </w:rPr>
        <w:t xml:space="preserve"> </w:t>
      </w:r>
      <w:r w:rsidR="003027EF">
        <w:fldChar w:fldCharType="begin"/>
      </w:r>
      <w:r w:rsidR="003027EF">
        <w:instrText xml:space="preserve"> REF _Ref93264992 \r \h  \* MERGEFORMAT </w:instrText>
      </w:r>
      <w:r w:rsidR="003027EF">
        <w:fldChar w:fldCharType="separate"/>
      </w:r>
      <w:r w:rsidR="004355B5" w:rsidRPr="000C5F9F">
        <w:rPr>
          <w:bCs w:val="0"/>
          <w:sz w:val="24"/>
          <w:szCs w:val="24"/>
          <w:lang w:eastAsia="ru-RU"/>
        </w:rPr>
        <w:t>5.5</w:t>
      </w:r>
      <w:r w:rsidR="003027EF">
        <w:fldChar w:fldCharType="end"/>
      </w:r>
      <w:r w:rsidRPr="000C5F9F">
        <w:rPr>
          <w:bCs w:val="0"/>
          <w:sz w:val="24"/>
          <w:szCs w:val="24"/>
          <w:lang w:eastAsia="ru-RU"/>
        </w:rPr>
        <w:t>)</w:t>
      </w:r>
      <w:r w:rsidR="00A70572" w:rsidRPr="000C5F9F">
        <w:rPr>
          <w:bCs w:val="0"/>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3027EF">
        <w:fldChar w:fldCharType="begin"/>
      </w:r>
      <w:r w:rsidR="003027EF">
        <w:instrText xml:space="preserve"> REF _Ref444162540 \r \h  \* MERGEFORMAT </w:instrText>
      </w:r>
      <w:r w:rsidR="003027EF">
        <w:fldChar w:fldCharType="separate"/>
      </w:r>
      <w:r w:rsidR="004355B5" w:rsidRPr="004355B5">
        <w:rPr>
          <w:bCs w:val="0"/>
          <w:sz w:val="24"/>
          <w:szCs w:val="24"/>
          <w:lang w:eastAsia="ru-RU"/>
        </w:rPr>
        <w:t>5.6.1</w:t>
      </w:r>
      <w:r w:rsidR="003027EF">
        <w:fldChar w:fldCharType="end"/>
      </w:r>
      <w:r w:rsidRPr="00714298">
        <w:rPr>
          <w:bCs w:val="0"/>
          <w:sz w:val="24"/>
          <w:szCs w:val="24"/>
        </w:rPr>
        <w:t>)</w:t>
      </w:r>
      <w:r w:rsidR="00A70572">
        <w:rPr>
          <w:bCs w:val="0"/>
          <w:sz w:val="24"/>
          <w:szCs w:val="24"/>
        </w:rPr>
        <w:t>;</w:t>
      </w:r>
    </w:p>
    <w:p w:rsidR="00717F60" w:rsidRPr="000C5F9F"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714298">
        <w:rPr>
          <w:sz w:val="24"/>
          <w:szCs w:val="24"/>
        </w:rPr>
        <w:t xml:space="preserve">Декларация о соответствии Участника/члена Коллективного участника критериям отнесения к </w:t>
      </w:r>
      <w:r w:rsidRPr="000C5F9F">
        <w:rPr>
          <w:sz w:val="24"/>
          <w:szCs w:val="24"/>
        </w:rPr>
        <w:t xml:space="preserve">субъектам малого и среднего предпринимательства (подраздел </w:t>
      </w:r>
      <w:r w:rsidR="003027EF">
        <w:fldChar w:fldCharType="begin"/>
      </w:r>
      <w:r w:rsidR="003027EF">
        <w:instrText xml:space="preserve"> REF _Ref444161661 \r \h  \* MERGEFORMAT </w:instrText>
      </w:r>
      <w:r w:rsidR="003027EF">
        <w:fldChar w:fldCharType="separate"/>
      </w:r>
      <w:r w:rsidR="004355B5" w:rsidRPr="000C5F9F">
        <w:rPr>
          <w:sz w:val="24"/>
          <w:szCs w:val="24"/>
        </w:rPr>
        <w:t>5.6.2</w:t>
      </w:r>
      <w:r w:rsidR="003027EF">
        <w:fldChar w:fldCharType="end"/>
      </w:r>
      <w:r w:rsidRPr="000C5F9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0C5F9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3E4055" w:rsidRPr="000C5F9F">
        <w:rPr>
          <w:sz w:val="24"/>
          <w:szCs w:val="24"/>
        </w:rPr>
        <w:t xml:space="preserve">). </w:t>
      </w:r>
      <w:r w:rsidR="003E4055" w:rsidRPr="000C5F9F">
        <w:rPr>
          <w:bCs w:val="0"/>
          <w:sz w:val="24"/>
          <w:szCs w:val="24"/>
        </w:rPr>
        <w:t>В случае, если Участник</w:t>
      </w:r>
      <w:r w:rsidR="003E4055" w:rsidRPr="000C5F9F">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0C5F9F">
        <w:rPr>
          <w:sz w:val="24"/>
          <w:szCs w:val="24"/>
        </w:rPr>
        <w:lastRenderedPageBreak/>
        <w:t>малого и среднего предпринимательства</w:t>
      </w:r>
      <w:r w:rsidR="00717F60" w:rsidRPr="000C5F9F">
        <w:rPr>
          <w:bCs w:val="0"/>
          <w:sz w:val="24"/>
          <w:szCs w:val="24"/>
        </w:rPr>
        <w:t>;</w:t>
      </w:r>
    </w:p>
    <w:p w:rsidR="00717F60" w:rsidRPr="000C5F9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 xml:space="preserve">Документы, подтверждающие </w:t>
      </w:r>
      <w:r w:rsidR="003E4055" w:rsidRPr="000C5F9F">
        <w:rPr>
          <w:bCs w:val="0"/>
          <w:sz w:val="24"/>
          <w:szCs w:val="24"/>
        </w:rPr>
        <w:t xml:space="preserve">соответствие требованиям, предъявляемым к Участнику </w:t>
      </w:r>
      <w:r w:rsidR="00D90031" w:rsidRPr="000C5F9F">
        <w:rPr>
          <w:bCs w:val="0"/>
          <w:sz w:val="24"/>
          <w:szCs w:val="24"/>
        </w:rPr>
        <w:t xml:space="preserve">(подраздел </w:t>
      </w:r>
      <w:r w:rsidR="003027EF">
        <w:fldChar w:fldCharType="begin"/>
      </w:r>
      <w:r w:rsidR="003027EF">
        <w:instrText xml:space="preserve"> REF _Ref306005578 \r \h  \* MERGEFORMAT </w:instrText>
      </w:r>
      <w:r w:rsidR="003027EF">
        <w:fldChar w:fldCharType="separate"/>
      </w:r>
      <w:r w:rsidR="004355B5" w:rsidRPr="000C5F9F">
        <w:rPr>
          <w:bCs w:val="0"/>
          <w:sz w:val="24"/>
          <w:szCs w:val="24"/>
        </w:rPr>
        <w:t>3.3.8.3</w:t>
      </w:r>
      <w:r w:rsidR="003027EF">
        <w:fldChar w:fldCharType="end"/>
      </w:r>
      <w:r w:rsidR="00F463E8" w:rsidRPr="000C5F9F">
        <w:rPr>
          <w:bCs w:val="0"/>
          <w:sz w:val="24"/>
          <w:szCs w:val="24"/>
        </w:rPr>
        <w:t>, за исключением документ</w:t>
      </w:r>
      <w:r w:rsidR="00EE4285" w:rsidRPr="000C5F9F">
        <w:rPr>
          <w:bCs w:val="0"/>
          <w:sz w:val="24"/>
          <w:szCs w:val="24"/>
        </w:rPr>
        <w:t>ов, указанных</w:t>
      </w:r>
      <w:r w:rsidR="00F463E8" w:rsidRPr="000C5F9F">
        <w:rPr>
          <w:bCs w:val="0"/>
          <w:sz w:val="24"/>
          <w:szCs w:val="24"/>
        </w:rPr>
        <w:t xml:space="preserve"> в </w:t>
      </w:r>
      <w:r w:rsidR="00F463E8" w:rsidRPr="000C5F9F">
        <w:rPr>
          <w:sz w:val="24"/>
          <w:szCs w:val="24"/>
        </w:rPr>
        <w:t xml:space="preserve">пп. </w:t>
      </w:r>
      <w:r w:rsidR="003027EF">
        <w:fldChar w:fldCharType="begin"/>
      </w:r>
      <w:r w:rsidR="003027EF">
        <w:instrText xml:space="preserve"> REF _Ref440279062 \r \h  \* MERGEFORMAT </w:instrText>
      </w:r>
      <w:r w:rsidR="003027EF">
        <w:fldChar w:fldCharType="separate"/>
      </w:r>
      <w:r w:rsidR="004355B5" w:rsidRPr="000C5F9F">
        <w:rPr>
          <w:sz w:val="24"/>
          <w:szCs w:val="24"/>
        </w:rPr>
        <w:t>а)</w:t>
      </w:r>
      <w:r w:rsidR="003027EF">
        <w:fldChar w:fldCharType="end"/>
      </w:r>
      <w:r w:rsidR="00EE4285" w:rsidRPr="000C5F9F">
        <w:rPr>
          <w:sz w:val="24"/>
          <w:szCs w:val="24"/>
        </w:rPr>
        <w:t xml:space="preserve">, </w:t>
      </w:r>
      <w:r w:rsidR="003027EF">
        <w:fldChar w:fldCharType="begin"/>
      </w:r>
      <w:r w:rsidR="003027EF">
        <w:instrText xml:space="preserve"> REF _Ref440372317 \r \h  \* MERGEFORMAT </w:instrText>
      </w:r>
      <w:r w:rsidR="003027EF">
        <w:fldChar w:fldCharType="separate"/>
      </w:r>
      <w:r w:rsidR="004355B5" w:rsidRPr="000C5F9F">
        <w:rPr>
          <w:sz w:val="24"/>
          <w:szCs w:val="24"/>
        </w:rPr>
        <w:t>в)</w:t>
      </w:r>
      <w:r w:rsidR="003027EF">
        <w:fldChar w:fldCharType="end"/>
      </w:r>
      <w:r w:rsidR="00D34BD2" w:rsidRPr="000C5F9F">
        <w:rPr>
          <w:sz w:val="24"/>
          <w:szCs w:val="24"/>
        </w:rPr>
        <w:t xml:space="preserve">, </w:t>
      </w:r>
      <w:r w:rsidR="003027EF">
        <w:fldChar w:fldCharType="begin"/>
      </w:r>
      <w:r w:rsidR="003027EF">
        <w:instrText xml:space="preserve"> REF _Ref440371826 \r \h  \* MERGEFORMAT </w:instrText>
      </w:r>
      <w:r w:rsidR="003027EF">
        <w:fldChar w:fldCharType="separate"/>
      </w:r>
      <w:r w:rsidR="004355B5" w:rsidRPr="000C5F9F">
        <w:rPr>
          <w:sz w:val="24"/>
          <w:szCs w:val="24"/>
        </w:rPr>
        <w:t>е)</w:t>
      </w:r>
      <w:r w:rsidR="003027EF">
        <w:fldChar w:fldCharType="end"/>
      </w:r>
      <w:r w:rsidR="00EE4285" w:rsidRPr="000C5F9F">
        <w:rPr>
          <w:sz w:val="24"/>
          <w:szCs w:val="24"/>
        </w:rPr>
        <w:t xml:space="preserve">, </w:t>
      </w:r>
      <w:r w:rsidR="003027EF">
        <w:fldChar w:fldCharType="begin"/>
      </w:r>
      <w:r w:rsidR="003027EF">
        <w:instrText xml:space="preserve"> REF _Ref440371846 \r \h  \* MERGEFORMAT </w:instrText>
      </w:r>
      <w:r w:rsidR="003027EF">
        <w:fldChar w:fldCharType="separate"/>
      </w:r>
      <w:r w:rsidR="004355B5" w:rsidRPr="000C5F9F">
        <w:rPr>
          <w:sz w:val="24"/>
          <w:szCs w:val="24"/>
        </w:rPr>
        <w:t>ж)</w:t>
      </w:r>
      <w:r w:rsidR="003027EF">
        <w:fldChar w:fldCharType="end"/>
      </w:r>
      <w:r w:rsidR="00F463E8" w:rsidRPr="000C5F9F">
        <w:rPr>
          <w:sz w:val="24"/>
          <w:szCs w:val="24"/>
        </w:rPr>
        <w:t xml:space="preserve"> п. </w:t>
      </w:r>
      <w:r w:rsidR="003027EF">
        <w:fldChar w:fldCharType="begin"/>
      </w:r>
      <w:r w:rsidR="003027EF">
        <w:instrText xml:space="preserve"> REF _Ref306005578 \r \h  \* MERGEFORMAT </w:instrText>
      </w:r>
      <w:r w:rsidR="003027EF">
        <w:fldChar w:fldCharType="separate"/>
      </w:r>
      <w:r w:rsidR="004355B5" w:rsidRPr="000C5F9F">
        <w:rPr>
          <w:sz w:val="24"/>
          <w:szCs w:val="24"/>
        </w:rPr>
        <w:t>3.3.8.3</w:t>
      </w:r>
      <w:r w:rsidR="003027EF">
        <w:fldChar w:fldCharType="end"/>
      </w:r>
      <w:r w:rsidR="00D90031" w:rsidRPr="000C5F9F">
        <w:rPr>
          <w:bCs w:val="0"/>
          <w:sz w:val="24"/>
          <w:szCs w:val="24"/>
        </w:rPr>
        <w:t>)</w:t>
      </w:r>
      <w:r w:rsidRPr="000C5F9F">
        <w:rPr>
          <w:bCs w:val="0"/>
          <w:sz w:val="24"/>
          <w:szCs w:val="24"/>
        </w:rPr>
        <w:t>;</w:t>
      </w:r>
    </w:p>
    <w:p w:rsidR="000E746F" w:rsidRPr="000C5F9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 xml:space="preserve">Если Заявка подается коллективным Участником </w:t>
      </w:r>
      <w:r w:rsidR="0039141F" w:rsidRPr="000C5F9F">
        <w:rPr>
          <w:bCs w:val="0"/>
          <w:sz w:val="24"/>
          <w:szCs w:val="24"/>
        </w:rPr>
        <w:t xml:space="preserve"> - Форма плана распределения объемов выполнения поставок внутри коллективного Участника </w:t>
      </w:r>
      <w:r w:rsidR="00A154B7" w:rsidRPr="000C5F9F">
        <w:rPr>
          <w:bCs w:val="0"/>
          <w:sz w:val="24"/>
          <w:szCs w:val="24"/>
        </w:rPr>
        <w:t>(</w:t>
      </w:r>
      <w:r w:rsidR="00A154B7" w:rsidRPr="000C5F9F">
        <w:rPr>
          <w:bCs w:val="0"/>
          <w:spacing w:val="-2"/>
          <w:sz w:val="24"/>
          <w:szCs w:val="24"/>
        </w:rPr>
        <w:t>под</w:t>
      </w:r>
      <w:r w:rsidR="00A154B7" w:rsidRPr="000C5F9F">
        <w:rPr>
          <w:bCs w:val="0"/>
          <w:sz w:val="24"/>
          <w:szCs w:val="24"/>
        </w:rPr>
        <w:t xml:space="preserve">раздел </w:t>
      </w:r>
      <w:r w:rsidR="003027EF">
        <w:fldChar w:fldCharType="begin"/>
      </w:r>
      <w:r w:rsidR="003027EF">
        <w:instrText xml:space="preserve"> REF _Ref440274961 \r \h  \* MERGEFORMAT </w:instrText>
      </w:r>
      <w:r w:rsidR="003027EF">
        <w:fldChar w:fldCharType="separate"/>
      </w:r>
      <w:r w:rsidR="004355B5" w:rsidRPr="000C5F9F">
        <w:rPr>
          <w:bCs w:val="0"/>
          <w:sz w:val="24"/>
          <w:szCs w:val="24"/>
        </w:rPr>
        <w:t>5.11</w:t>
      </w:r>
      <w:r w:rsidR="003027EF">
        <w:fldChar w:fldCharType="end"/>
      </w:r>
      <w:r w:rsidR="00A154B7" w:rsidRPr="000C5F9F">
        <w:rPr>
          <w:bCs w:val="0"/>
          <w:sz w:val="24"/>
          <w:szCs w:val="24"/>
        </w:rPr>
        <w:t>)</w:t>
      </w:r>
      <w:r w:rsidRPr="000C5F9F">
        <w:rPr>
          <w:bCs w:val="0"/>
          <w:sz w:val="24"/>
          <w:szCs w:val="24"/>
        </w:rPr>
        <w:t>;</w:t>
      </w:r>
    </w:p>
    <w:p w:rsidR="00717F60" w:rsidRPr="000C5F9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C5F9F">
        <w:rPr>
          <w:bCs w:val="0"/>
          <w:sz w:val="24"/>
          <w:szCs w:val="24"/>
        </w:rPr>
        <w:t xml:space="preserve">Если Заявка подается коллективным Участником - </w:t>
      </w:r>
      <w:r w:rsidR="00717F60" w:rsidRPr="000C5F9F">
        <w:rPr>
          <w:bCs w:val="0"/>
          <w:sz w:val="24"/>
          <w:szCs w:val="24"/>
        </w:rPr>
        <w:t xml:space="preserve">Для каждого члена коллективного </w:t>
      </w:r>
      <w:r w:rsidR="009C744E" w:rsidRPr="000C5F9F">
        <w:rPr>
          <w:bCs w:val="0"/>
          <w:sz w:val="24"/>
          <w:szCs w:val="24"/>
        </w:rPr>
        <w:t>Участник</w:t>
      </w:r>
      <w:r w:rsidR="00717F60" w:rsidRPr="000C5F9F">
        <w:rPr>
          <w:bCs w:val="0"/>
          <w:sz w:val="24"/>
          <w:szCs w:val="24"/>
        </w:rPr>
        <w:t>а (с оформлением отдельно</w:t>
      </w:r>
      <w:r w:rsidR="003E170D" w:rsidRPr="000C5F9F">
        <w:rPr>
          <w:bCs w:val="0"/>
          <w:sz w:val="24"/>
          <w:szCs w:val="24"/>
        </w:rPr>
        <w:t>го архива</w:t>
      </w:r>
      <w:r w:rsidR="00717F60" w:rsidRPr="000C5F9F">
        <w:rPr>
          <w:bCs w:val="0"/>
          <w:sz w:val="24"/>
          <w:szCs w:val="24"/>
        </w:rPr>
        <w:t xml:space="preserve">  «Документы члена коллективного </w:t>
      </w:r>
      <w:r w:rsidR="009C744E" w:rsidRPr="000C5F9F">
        <w:rPr>
          <w:bCs w:val="0"/>
          <w:sz w:val="24"/>
          <w:szCs w:val="24"/>
        </w:rPr>
        <w:t>Участник</w:t>
      </w:r>
      <w:r w:rsidR="00717F60" w:rsidRPr="000C5F9F">
        <w:rPr>
          <w:bCs w:val="0"/>
          <w:sz w:val="24"/>
          <w:szCs w:val="24"/>
        </w:rPr>
        <w:t>а _________________»):</w:t>
      </w:r>
    </w:p>
    <w:p w:rsidR="007044CB" w:rsidRPr="000C5F9F" w:rsidRDefault="00A154B7" w:rsidP="00D75CA2">
      <w:pPr>
        <w:widowControl w:val="0"/>
        <w:numPr>
          <w:ilvl w:val="1"/>
          <w:numId w:val="5"/>
        </w:numPr>
        <w:tabs>
          <w:tab w:val="left" w:pos="540"/>
        </w:tabs>
        <w:overflowPunct w:val="0"/>
        <w:autoSpaceDE w:val="0"/>
        <w:spacing w:line="264" w:lineRule="auto"/>
        <w:rPr>
          <w:bCs w:val="0"/>
          <w:sz w:val="24"/>
          <w:szCs w:val="24"/>
        </w:rPr>
      </w:pPr>
      <w:r w:rsidRPr="000C5F9F">
        <w:rPr>
          <w:bCs w:val="0"/>
          <w:sz w:val="24"/>
          <w:szCs w:val="24"/>
        </w:rPr>
        <w:t xml:space="preserve">Формы, указанные в подразделах </w:t>
      </w:r>
      <w:r w:rsidR="003027EF">
        <w:fldChar w:fldCharType="begin"/>
      </w:r>
      <w:r w:rsidR="003027EF">
        <w:instrText xml:space="preserve"> REF _Ref440274733 \r \h  \* MERGEFORMAT </w:instrText>
      </w:r>
      <w:r w:rsidR="003027EF">
        <w:fldChar w:fldCharType="separate"/>
      </w:r>
      <w:r w:rsidR="004355B5" w:rsidRPr="000C5F9F">
        <w:rPr>
          <w:bCs w:val="0"/>
          <w:sz w:val="24"/>
          <w:szCs w:val="24"/>
        </w:rPr>
        <w:t>5.8</w:t>
      </w:r>
      <w:r w:rsidR="003027EF">
        <w:fldChar w:fldCharType="end"/>
      </w:r>
      <w:r w:rsidRPr="000C5F9F">
        <w:rPr>
          <w:bCs w:val="0"/>
          <w:sz w:val="24"/>
          <w:szCs w:val="24"/>
        </w:rPr>
        <w:t xml:space="preserve">, </w:t>
      </w:r>
      <w:r w:rsidR="003027EF">
        <w:fldChar w:fldCharType="begin"/>
      </w:r>
      <w:r w:rsidR="003027EF">
        <w:instrText xml:space="preserve"> REF _Ref440274744 \r \h  \* MERGEFORMAT </w:instrText>
      </w:r>
      <w:r w:rsidR="003027EF">
        <w:fldChar w:fldCharType="separate"/>
      </w:r>
      <w:r w:rsidR="004355B5" w:rsidRPr="000C5F9F">
        <w:rPr>
          <w:bCs w:val="0"/>
          <w:sz w:val="24"/>
          <w:szCs w:val="24"/>
        </w:rPr>
        <w:t>5.9</w:t>
      </w:r>
      <w:r w:rsidR="003027EF">
        <w:fldChar w:fldCharType="end"/>
      </w:r>
      <w:r w:rsidRPr="000C5F9F">
        <w:rPr>
          <w:bCs w:val="0"/>
          <w:sz w:val="24"/>
          <w:szCs w:val="24"/>
        </w:rPr>
        <w:t xml:space="preserve">, </w:t>
      </w:r>
      <w:r w:rsidR="003027EF">
        <w:fldChar w:fldCharType="begin"/>
      </w:r>
      <w:r w:rsidR="003027EF">
        <w:instrText xml:space="preserve"> REF _Ref440274756 \r \h  \* MERGEFORMAT </w:instrText>
      </w:r>
      <w:r w:rsidR="003027EF">
        <w:fldChar w:fldCharType="separate"/>
      </w:r>
      <w:r w:rsidR="004355B5" w:rsidRPr="000C5F9F">
        <w:rPr>
          <w:bCs w:val="0"/>
          <w:sz w:val="24"/>
          <w:szCs w:val="24"/>
        </w:rPr>
        <w:t>5.10</w:t>
      </w:r>
      <w:r w:rsidR="003027EF">
        <w:fldChar w:fldCharType="end"/>
      </w:r>
      <w:r w:rsidR="007044CB" w:rsidRPr="000C5F9F">
        <w:rPr>
          <w:bCs w:val="0"/>
          <w:sz w:val="24"/>
          <w:szCs w:val="24"/>
        </w:rPr>
        <w:t>;</w:t>
      </w:r>
    </w:p>
    <w:p w:rsidR="00717F60" w:rsidRPr="000C5F9F" w:rsidRDefault="003E4055" w:rsidP="00D75CA2">
      <w:pPr>
        <w:widowControl w:val="0"/>
        <w:numPr>
          <w:ilvl w:val="1"/>
          <w:numId w:val="5"/>
        </w:numPr>
        <w:tabs>
          <w:tab w:val="left" w:pos="540"/>
        </w:tabs>
        <w:overflowPunct w:val="0"/>
        <w:autoSpaceDE w:val="0"/>
        <w:spacing w:line="264" w:lineRule="auto"/>
        <w:rPr>
          <w:bCs w:val="0"/>
          <w:sz w:val="24"/>
          <w:szCs w:val="24"/>
        </w:rPr>
      </w:pPr>
      <w:r w:rsidRPr="000C5F9F">
        <w:rPr>
          <w:bCs w:val="0"/>
          <w:sz w:val="24"/>
          <w:szCs w:val="24"/>
        </w:rPr>
        <w:t xml:space="preserve">Документы, подтверждающие соответствие требованиям, предъявляемым к данной организации </w:t>
      </w:r>
      <w:r w:rsidR="00E963D9" w:rsidRPr="000C5F9F">
        <w:rPr>
          <w:bCs w:val="0"/>
          <w:sz w:val="24"/>
          <w:szCs w:val="24"/>
        </w:rPr>
        <w:t xml:space="preserve">(подраздел </w:t>
      </w:r>
      <w:r w:rsidR="003027EF">
        <w:fldChar w:fldCharType="begin"/>
      </w:r>
      <w:r w:rsidR="003027EF">
        <w:instrText xml:space="preserve"> REF _Ref306005578 \r \h  \* MERGEFORMAT </w:instrText>
      </w:r>
      <w:r w:rsidR="003027EF">
        <w:fldChar w:fldCharType="separate"/>
      </w:r>
      <w:r w:rsidR="004355B5" w:rsidRPr="000C5F9F">
        <w:rPr>
          <w:bCs w:val="0"/>
          <w:sz w:val="24"/>
          <w:szCs w:val="24"/>
        </w:rPr>
        <w:t>3.3.8.3</w:t>
      </w:r>
      <w:r w:rsidR="003027EF">
        <w:fldChar w:fldCharType="end"/>
      </w:r>
      <w:r w:rsidRPr="000C5F9F">
        <w:rPr>
          <w:sz w:val="24"/>
          <w:szCs w:val="24"/>
        </w:rPr>
        <w:t xml:space="preserve"> и </w:t>
      </w:r>
      <w:r w:rsidR="003027EF">
        <w:fldChar w:fldCharType="begin"/>
      </w:r>
      <w:r w:rsidR="003027EF">
        <w:instrText xml:space="preserve"> REF _Ref462233515 \r \h  \* MERGEFORMAT </w:instrText>
      </w:r>
      <w:r w:rsidR="003027EF">
        <w:fldChar w:fldCharType="separate"/>
      </w:r>
      <w:r w:rsidR="004355B5" w:rsidRPr="000C5F9F">
        <w:rPr>
          <w:sz w:val="24"/>
          <w:szCs w:val="24"/>
        </w:rPr>
        <w:t>3.3.10.7</w:t>
      </w:r>
      <w:r w:rsidR="003027EF">
        <w:fldChar w:fldCharType="end"/>
      </w:r>
      <w:r w:rsidR="00E963D9" w:rsidRPr="000C5F9F">
        <w:rPr>
          <w:bCs w:val="0"/>
          <w:sz w:val="24"/>
          <w:szCs w:val="24"/>
        </w:rPr>
        <w:t>)</w:t>
      </w:r>
      <w:r w:rsidR="00A70572" w:rsidRPr="000C5F9F">
        <w:rPr>
          <w:bCs w:val="0"/>
          <w:sz w:val="24"/>
          <w:szCs w:val="24"/>
        </w:rPr>
        <w:t>.</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57B6D">
        <w:rPr>
          <w:bCs w:val="0"/>
          <w:sz w:val="24"/>
          <w:szCs w:val="24"/>
        </w:rPr>
        <w:fldChar w:fldCharType="begin"/>
      </w:r>
      <w:r w:rsidR="00A37A10">
        <w:rPr>
          <w:bCs w:val="0"/>
          <w:sz w:val="24"/>
          <w:szCs w:val="24"/>
        </w:rPr>
        <w:instrText xml:space="preserve"> REF _Ref440270602 \r \h </w:instrText>
      </w:r>
      <w:r w:rsidR="00657B6D">
        <w:rPr>
          <w:bCs w:val="0"/>
          <w:sz w:val="24"/>
          <w:szCs w:val="24"/>
        </w:rPr>
      </w:r>
      <w:r w:rsidR="00657B6D">
        <w:rPr>
          <w:bCs w:val="0"/>
          <w:sz w:val="24"/>
          <w:szCs w:val="24"/>
        </w:rPr>
        <w:fldChar w:fldCharType="separate"/>
      </w:r>
      <w:r w:rsidR="004355B5">
        <w:rPr>
          <w:bCs w:val="0"/>
          <w:sz w:val="24"/>
          <w:szCs w:val="24"/>
        </w:rPr>
        <w:t>5</w:t>
      </w:r>
      <w:r w:rsidR="00657B6D">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C5F9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w:t>
      </w:r>
      <w:r w:rsidR="00717F60" w:rsidRPr="000C5F9F">
        <w:rPr>
          <w:bCs w:val="0"/>
          <w:sz w:val="24"/>
          <w:szCs w:val="24"/>
        </w:rPr>
        <w:t xml:space="preserve">функционала ЭТП (подраздел </w:t>
      </w:r>
      <w:r w:rsidR="003027EF">
        <w:fldChar w:fldCharType="begin"/>
      </w:r>
      <w:r w:rsidR="003027EF">
        <w:instrText xml:space="preserve"> REF _Ref191386419 \n \h  \* MERGEFORMAT </w:instrText>
      </w:r>
      <w:r w:rsidR="003027EF">
        <w:fldChar w:fldCharType="separate"/>
      </w:r>
      <w:r w:rsidR="004355B5" w:rsidRPr="000C5F9F">
        <w:rPr>
          <w:bCs w:val="0"/>
          <w:sz w:val="24"/>
          <w:szCs w:val="24"/>
        </w:rPr>
        <w:t>3.3.2</w:t>
      </w:r>
      <w:r w:rsidR="003027EF">
        <w:fldChar w:fldCharType="end"/>
      </w:r>
      <w:r w:rsidR="00717F60" w:rsidRPr="000C5F9F">
        <w:rPr>
          <w:bCs w:val="0"/>
          <w:sz w:val="24"/>
          <w:szCs w:val="24"/>
        </w:rPr>
        <w:t>).</w:t>
      </w:r>
    </w:p>
    <w:p w:rsidR="00BD40A3" w:rsidRPr="000C5F9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0C5F9F">
        <w:rPr>
          <w:bCs w:val="0"/>
          <w:sz w:val="24"/>
          <w:szCs w:val="24"/>
        </w:rPr>
        <w:t xml:space="preserve">Каждый документ, входящий в </w:t>
      </w:r>
      <w:r w:rsidR="00424EE0" w:rsidRPr="000C5F9F">
        <w:rPr>
          <w:bCs w:val="0"/>
          <w:sz w:val="24"/>
          <w:szCs w:val="24"/>
        </w:rPr>
        <w:t>Заявку</w:t>
      </w:r>
      <w:r w:rsidRPr="000C5F9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0C5F9F">
        <w:rPr>
          <w:bCs w:val="0"/>
          <w:sz w:val="24"/>
          <w:szCs w:val="24"/>
        </w:rPr>
        <w:t>копия</w:t>
      </w:r>
      <w:r w:rsidRPr="000C5F9F">
        <w:rPr>
          <w:bCs w:val="0"/>
          <w:sz w:val="24"/>
          <w:szCs w:val="24"/>
        </w:rPr>
        <w:t xml:space="preserve"> </w:t>
      </w:r>
      <w:r w:rsidR="003E4055" w:rsidRPr="000C5F9F">
        <w:rPr>
          <w:bCs w:val="0"/>
          <w:szCs w:val="24"/>
        </w:rPr>
        <w:t xml:space="preserve">доверенности </w:t>
      </w:r>
      <w:r w:rsidRPr="000C5F9F">
        <w:rPr>
          <w:bCs w:val="0"/>
          <w:sz w:val="24"/>
          <w:szCs w:val="24"/>
        </w:rPr>
        <w:t xml:space="preserve">прикладывается к </w:t>
      </w:r>
      <w:r w:rsidR="00424EE0" w:rsidRPr="000C5F9F">
        <w:rPr>
          <w:bCs w:val="0"/>
          <w:sz w:val="24"/>
          <w:szCs w:val="24"/>
        </w:rPr>
        <w:t>Заявке</w:t>
      </w:r>
      <w:r w:rsidRPr="000C5F9F">
        <w:rPr>
          <w:bCs w:val="0"/>
          <w:sz w:val="24"/>
          <w:szCs w:val="24"/>
        </w:rPr>
        <w:t>.</w:t>
      </w:r>
      <w:bookmarkEnd w:id="234"/>
    </w:p>
    <w:p w:rsidR="00BD40A3" w:rsidRPr="000C5F9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0C5F9F">
        <w:rPr>
          <w:bCs w:val="0"/>
          <w:sz w:val="24"/>
          <w:szCs w:val="24"/>
        </w:rPr>
        <w:t xml:space="preserve">Каждый документ, входящий в </w:t>
      </w:r>
      <w:r w:rsidR="00424EE0" w:rsidRPr="000C5F9F">
        <w:rPr>
          <w:bCs w:val="0"/>
          <w:sz w:val="24"/>
          <w:szCs w:val="24"/>
        </w:rPr>
        <w:t>Заявку</w:t>
      </w:r>
      <w:r w:rsidRPr="000C5F9F">
        <w:rPr>
          <w:bCs w:val="0"/>
          <w:sz w:val="24"/>
          <w:szCs w:val="24"/>
        </w:rPr>
        <w:t>, должен быть скреплен печатью Участника.</w:t>
      </w:r>
      <w:bookmarkEnd w:id="235"/>
      <w:bookmarkEnd w:id="236"/>
    </w:p>
    <w:p w:rsidR="00BD40A3" w:rsidRPr="000C5F9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C5F9F">
        <w:rPr>
          <w:sz w:val="24"/>
          <w:szCs w:val="24"/>
        </w:rPr>
        <w:t xml:space="preserve">В случае предоставления ложной информации организатор отклонит </w:t>
      </w:r>
      <w:r w:rsidR="00A23A59" w:rsidRPr="000C5F9F">
        <w:rPr>
          <w:sz w:val="24"/>
          <w:szCs w:val="24"/>
        </w:rPr>
        <w:t>Заявку</w:t>
      </w:r>
      <w:r w:rsidRPr="000C5F9F">
        <w:rPr>
          <w:sz w:val="24"/>
          <w:szCs w:val="24"/>
        </w:rPr>
        <w:t xml:space="preserve"> </w:t>
      </w:r>
      <w:r w:rsidR="000E5AC7" w:rsidRPr="000C5F9F">
        <w:rPr>
          <w:sz w:val="24"/>
          <w:szCs w:val="24"/>
        </w:rPr>
        <w:t>Участника</w:t>
      </w:r>
      <w:r w:rsidRPr="000C5F9F">
        <w:rPr>
          <w:sz w:val="24"/>
          <w:szCs w:val="24"/>
        </w:rPr>
        <w:t>.</w:t>
      </w:r>
    </w:p>
    <w:p w:rsidR="00BD40A3" w:rsidRPr="000C5F9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0C5F9F">
        <w:rPr>
          <w:sz w:val="24"/>
          <w:szCs w:val="24"/>
        </w:rPr>
        <w:t xml:space="preserve">В целях подтверждения выполнения требований технического задания в Техническом предложении </w:t>
      </w:r>
      <w:r w:rsidR="00B71B9D" w:rsidRPr="000C5F9F">
        <w:rPr>
          <w:bCs w:val="0"/>
          <w:spacing w:val="-1"/>
          <w:sz w:val="24"/>
          <w:szCs w:val="24"/>
        </w:rPr>
        <w:t>(</w:t>
      </w:r>
      <w:r w:rsidR="003F3A69" w:rsidRPr="000C5F9F">
        <w:rPr>
          <w:bCs w:val="0"/>
          <w:spacing w:val="-2"/>
          <w:sz w:val="24"/>
          <w:szCs w:val="24"/>
        </w:rPr>
        <w:t>под</w:t>
      </w:r>
      <w:r w:rsidR="003F3A69" w:rsidRPr="000C5F9F">
        <w:rPr>
          <w:bCs w:val="0"/>
          <w:sz w:val="24"/>
          <w:szCs w:val="24"/>
        </w:rPr>
        <w:t>раздел</w:t>
      </w:r>
      <w:r w:rsidR="00B71B9D" w:rsidRPr="000C5F9F">
        <w:rPr>
          <w:bCs w:val="0"/>
          <w:spacing w:val="-1"/>
          <w:sz w:val="24"/>
          <w:szCs w:val="24"/>
        </w:rPr>
        <w:t xml:space="preserve"> </w:t>
      </w:r>
      <w:r w:rsidR="003027EF">
        <w:fldChar w:fldCharType="begin"/>
      </w:r>
      <w:r w:rsidR="003027EF">
        <w:instrText xml:space="preserve"> REF _Ref86826666 \r \h  \* MERGEFORMAT </w:instrText>
      </w:r>
      <w:r w:rsidR="003027EF">
        <w:fldChar w:fldCharType="separate"/>
      </w:r>
      <w:r w:rsidR="004355B5" w:rsidRPr="000C5F9F">
        <w:rPr>
          <w:bCs w:val="0"/>
          <w:spacing w:val="-1"/>
          <w:sz w:val="24"/>
          <w:szCs w:val="24"/>
        </w:rPr>
        <w:t>5.3</w:t>
      </w:r>
      <w:r w:rsidR="003027EF">
        <w:fldChar w:fldCharType="end"/>
      </w:r>
      <w:r w:rsidR="00B71B9D" w:rsidRPr="000C5F9F">
        <w:rPr>
          <w:bCs w:val="0"/>
          <w:spacing w:val="-1"/>
          <w:sz w:val="24"/>
          <w:szCs w:val="24"/>
        </w:rPr>
        <w:t>)</w:t>
      </w:r>
      <w:r w:rsidRPr="000C5F9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0C5F9F">
        <w:rPr>
          <w:sz w:val="24"/>
          <w:szCs w:val="24"/>
        </w:rPr>
        <w:t>Заявка</w:t>
      </w:r>
      <w:r w:rsidRPr="000C5F9F">
        <w:rPr>
          <w:sz w:val="24"/>
          <w:szCs w:val="24"/>
        </w:rPr>
        <w:t xml:space="preserve"> будет отклонен</w:t>
      </w:r>
      <w:r w:rsidR="00F80279" w:rsidRPr="000C5F9F">
        <w:rPr>
          <w:sz w:val="24"/>
          <w:szCs w:val="24"/>
        </w:rPr>
        <w:t>а</w:t>
      </w:r>
      <w:r w:rsidRPr="000C5F9F">
        <w:rPr>
          <w:sz w:val="24"/>
          <w:szCs w:val="24"/>
        </w:rPr>
        <w:t>, если в Техническом предложении не будет отражена вышеуказанная информация.</w:t>
      </w:r>
      <w:bookmarkEnd w:id="237"/>
    </w:p>
    <w:p w:rsidR="00BD40A3" w:rsidRPr="000C5F9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C5F9F">
        <w:rPr>
          <w:sz w:val="24"/>
          <w:szCs w:val="24"/>
        </w:rPr>
        <w:t xml:space="preserve">Если в Техническом предложении </w:t>
      </w:r>
      <w:r w:rsidR="00B71B9D" w:rsidRPr="000C5F9F">
        <w:rPr>
          <w:bCs w:val="0"/>
          <w:spacing w:val="-1"/>
          <w:sz w:val="24"/>
          <w:szCs w:val="24"/>
        </w:rPr>
        <w:t>(</w:t>
      </w:r>
      <w:r w:rsidR="003F3A69" w:rsidRPr="000C5F9F">
        <w:rPr>
          <w:bCs w:val="0"/>
          <w:spacing w:val="-2"/>
          <w:sz w:val="24"/>
          <w:szCs w:val="24"/>
        </w:rPr>
        <w:t>под</w:t>
      </w:r>
      <w:r w:rsidR="003F3A69" w:rsidRPr="000C5F9F">
        <w:rPr>
          <w:bCs w:val="0"/>
          <w:sz w:val="24"/>
          <w:szCs w:val="24"/>
        </w:rPr>
        <w:t>раздел</w:t>
      </w:r>
      <w:r w:rsidR="00B71B9D" w:rsidRPr="000C5F9F">
        <w:rPr>
          <w:bCs w:val="0"/>
          <w:spacing w:val="-1"/>
          <w:sz w:val="24"/>
          <w:szCs w:val="24"/>
        </w:rPr>
        <w:t xml:space="preserve"> </w:t>
      </w:r>
      <w:r w:rsidR="003027EF">
        <w:fldChar w:fldCharType="begin"/>
      </w:r>
      <w:r w:rsidR="003027EF">
        <w:instrText xml:space="preserve"> REF _Re</w:instrText>
      </w:r>
      <w:r w:rsidR="003027EF">
        <w:instrText xml:space="preserve">f86826666 \r \h  \* MERGEFORMAT </w:instrText>
      </w:r>
      <w:r w:rsidR="003027EF">
        <w:fldChar w:fldCharType="separate"/>
      </w:r>
      <w:r w:rsidR="004355B5" w:rsidRPr="000C5F9F">
        <w:rPr>
          <w:bCs w:val="0"/>
          <w:spacing w:val="-1"/>
          <w:sz w:val="24"/>
          <w:szCs w:val="24"/>
        </w:rPr>
        <w:t>5.3</w:t>
      </w:r>
      <w:r w:rsidR="003027EF">
        <w:fldChar w:fldCharType="end"/>
      </w:r>
      <w:r w:rsidR="00B71B9D" w:rsidRPr="000C5F9F">
        <w:rPr>
          <w:bCs w:val="0"/>
          <w:spacing w:val="-1"/>
          <w:sz w:val="24"/>
          <w:szCs w:val="24"/>
        </w:rPr>
        <w:t>)</w:t>
      </w:r>
      <w:r w:rsidRPr="000C5F9F">
        <w:rPr>
          <w:sz w:val="24"/>
          <w:szCs w:val="24"/>
        </w:rPr>
        <w:t xml:space="preserve"> вместо информации, изложенной в п. </w:t>
      </w:r>
      <w:r w:rsidR="003027EF">
        <w:fldChar w:fldCharType="begin"/>
      </w:r>
      <w:r w:rsidR="003027EF">
        <w:instrText xml:space="preserve"> REF _Ref440271182 \r \h  \* MERGEFORMAT </w:instrText>
      </w:r>
      <w:r w:rsidR="003027EF">
        <w:fldChar w:fldCharType="separate"/>
      </w:r>
      <w:r w:rsidR="004355B5" w:rsidRPr="000C5F9F">
        <w:rPr>
          <w:sz w:val="24"/>
          <w:szCs w:val="24"/>
        </w:rPr>
        <w:t>3.3.1.9</w:t>
      </w:r>
      <w:r w:rsidR="003027EF">
        <w:fldChar w:fldCharType="end"/>
      </w:r>
      <w:r w:rsidRPr="000C5F9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0C5F9F">
        <w:rPr>
          <w:sz w:val="24"/>
          <w:szCs w:val="24"/>
        </w:rPr>
        <w:t>Заявка</w:t>
      </w:r>
      <w:r w:rsidRPr="000C5F9F">
        <w:rPr>
          <w:sz w:val="24"/>
          <w:szCs w:val="24"/>
        </w:rPr>
        <w:t xml:space="preserve"> Участника будет отклонен</w:t>
      </w:r>
      <w:r w:rsidR="00F80279" w:rsidRPr="000C5F9F">
        <w:rPr>
          <w:sz w:val="24"/>
          <w:szCs w:val="24"/>
        </w:rPr>
        <w:t>а</w:t>
      </w:r>
      <w:r w:rsidRPr="000C5F9F">
        <w:rPr>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57B6D">
        <w:rPr>
          <w:bCs w:val="0"/>
          <w:sz w:val="24"/>
          <w:szCs w:val="24"/>
        </w:rPr>
        <w:fldChar w:fldCharType="begin"/>
      </w:r>
      <w:r w:rsidR="00B71B9D">
        <w:rPr>
          <w:bCs w:val="0"/>
          <w:sz w:val="24"/>
          <w:szCs w:val="24"/>
        </w:rPr>
        <w:instrText xml:space="preserve"> REF _Ref440271072 \r \h </w:instrText>
      </w:r>
      <w:r w:rsidR="00657B6D">
        <w:rPr>
          <w:bCs w:val="0"/>
          <w:sz w:val="24"/>
          <w:szCs w:val="24"/>
        </w:rPr>
      </w:r>
      <w:r w:rsidR="00657B6D">
        <w:rPr>
          <w:bCs w:val="0"/>
          <w:sz w:val="24"/>
          <w:szCs w:val="24"/>
        </w:rPr>
        <w:fldChar w:fldCharType="separate"/>
      </w:r>
      <w:r w:rsidR="004355B5">
        <w:rPr>
          <w:bCs w:val="0"/>
          <w:sz w:val="24"/>
          <w:szCs w:val="24"/>
        </w:rPr>
        <w:t>5.2</w:t>
      </w:r>
      <w:r w:rsidR="00657B6D">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57B6D">
        <w:rPr>
          <w:bCs w:val="0"/>
          <w:sz w:val="24"/>
          <w:szCs w:val="24"/>
        </w:rPr>
        <w:fldChar w:fldCharType="begin"/>
      </w:r>
      <w:r w:rsidR="00B71B9D">
        <w:rPr>
          <w:bCs w:val="0"/>
          <w:sz w:val="24"/>
          <w:szCs w:val="24"/>
        </w:rPr>
        <w:instrText xml:space="preserve"> REF _Ref440271036 \r \h </w:instrText>
      </w:r>
      <w:r w:rsidR="00657B6D">
        <w:rPr>
          <w:bCs w:val="0"/>
          <w:sz w:val="24"/>
          <w:szCs w:val="24"/>
        </w:rPr>
      </w:r>
      <w:r w:rsidR="00657B6D">
        <w:rPr>
          <w:bCs w:val="0"/>
          <w:sz w:val="24"/>
          <w:szCs w:val="24"/>
        </w:rPr>
        <w:fldChar w:fldCharType="separate"/>
      </w:r>
      <w:r w:rsidR="004355B5">
        <w:rPr>
          <w:bCs w:val="0"/>
          <w:sz w:val="24"/>
          <w:szCs w:val="24"/>
        </w:rPr>
        <w:t>5.4</w:t>
      </w:r>
      <w:r w:rsidR="00657B6D">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w:t>
      </w:r>
      <w:r w:rsidRPr="000E5AC7">
        <w:rPr>
          <w:sz w:val="24"/>
          <w:szCs w:val="24"/>
        </w:rPr>
        <w:lastRenderedPageBreak/>
        <w:t xml:space="preserve">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57B6D">
        <w:rPr>
          <w:bCs w:val="0"/>
          <w:sz w:val="24"/>
          <w:szCs w:val="24"/>
        </w:rPr>
        <w:fldChar w:fldCharType="begin"/>
      </w:r>
      <w:r w:rsidR="00B71B9D">
        <w:rPr>
          <w:bCs w:val="0"/>
          <w:sz w:val="24"/>
          <w:szCs w:val="24"/>
        </w:rPr>
        <w:instrText xml:space="preserve"> REF _Ref55336310 \r \h </w:instrText>
      </w:r>
      <w:r w:rsidR="00657B6D">
        <w:rPr>
          <w:bCs w:val="0"/>
          <w:sz w:val="24"/>
          <w:szCs w:val="24"/>
        </w:rPr>
      </w:r>
      <w:r w:rsidR="00657B6D">
        <w:rPr>
          <w:bCs w:val="0"/>
          <w:sz w:val="24"/>
          <w:szCs w:val="24"/>
        </w:rPr>
        <w:fldChar w:fldCharType="separate"/>
      </w:r>
      <w:r w:rsidR="004355B5">
        <w:rPr>
          <w:bCs w:val="0"/>
          <w:sz w:val="24"/>
          <w:szCs w:val="24"/>
        </w:rPr>
        <w:t>5.1</w:t>
      </w:r>
      <w:r w:rsidR="00657B6D">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57B6D">
        <w:rPr>
          <w:bCs w:val="0"/>
          <w:sz w:val="24"/>
          <w:szCs w:val="24"/>
        </w:rPr>
        <w:fldChar w:fldCharType="begin"/>
      </w:r>
      <w:r w:rsidR="00B71B9D">
        <w:rPr>
          <w:bCs w:val="0"/>
          <w:sz w:val="24"/>
          <w:szCs w:val="24"/>
        </w:rPr>
        <w:instrText xml:space="preserve"> REF _Ref55336310 \r \h </w:instrText>
      </w:r>
      <w:r w:rsidR="00657B6D">
        <w:rPr>
          <w:bCs w:val="0"/>
          <w:sz w:val="24"/>
          <w:szCs w:val="24"/>
        </w:rPr>
      </w:r>
      <w:r w:rsidR="00657B6D">
        <w:rPr>
          <w:bCs w:val="0"/>
          <w:sz w:val="24"/>
          <w:szCs w:val="24"/>
        </w:rPr>
        <w:fldChar w:fldCharType="separate"/>
      </w:r>
      <w:r w:rsidR="004355B5">
        <w:rPr>
          <w:bCs w:val="0"/>
          <w:sz w:val="24"/>
          <w:szCs w:val="24"/>
        </w:rPr>
        <w:t>5.1</w:t>
      </w:r>
      <w:r w:rsidR="00657B6D">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49"/>
      <w:bookmarkEnd w:id="250"/>
      <w:bookmarkEnd w:id="251"/>
      <w:bookmarkEnd w:id="252"/>
      <w:bookmarkEnd w:id="253"/>
      <w:bookmarkEnd w:id="254"/>
      <w:bookmarkEnd w:id="255"/>
      <w:bookmarkEnd w:id="256"/>
      <w:bookmarkEnd w:id="257"/>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58"/>
    </w:p>
    <w:p w:rsidR="00717F60" w:rsidRPr="00E71A48"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E71A48">
        <w:rPr>
          <w:szCs w:val="24"/>
        </w:rPr>
        <w:t xml:space="preserve">Требования к сроку действия </w:t>
      </w:r>
      <w:r w:rsidR="004B5EB3" w:rsidRPr="00E71A48">
        <w:rPr>
          <w:szCs w:val="24"/>
        </w:rPr>
        <w:t>Заявк</w:t>
      </w:r>
      <w:r w:rsidRPr="00E71A48">
        <w:rPr>
          <w:szCs w:val="24"/>
        </w:rPr>
        <w:t>и</w:t>
      </w:r>
      <w:bookmarkEnd w:id="259"/>
      <w:bookmarkEnd w:id="260"/>
      <w:bookmarkEnd w:id="261"/>
      <w:bookmarkEnd w:id="262"/>
      <w:bookmarkEnd w:id="263"/>
      <w:bookmarkEnd w:id="264"/>
      <w:bookmarkEnd w:id="265"/>
      <w:bookmarkEnd w:id="266"/>
      <w:bookmarkEnd w:id="267"/>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57B6D">
        <w:rPr>
          <w:bCs w:val="0"/>
          <w:sz w:val="24"/>
          <w:szCs w:val="24"/>
        </w:rPr>
        <w:fldChar w:fldCharType="begin"/>
      </w:r>
      <w:r w:rsidR="006F3DF0">
        <w:rPr>
          <w:bCs w:val="0"/>
          <w:sz w:val="24"/>
          <w:szCs w:val="24"/>
        </w:rPr>
        <w:instrText xml:space="preserve"> REF _Ref440289953 \r \h </w:instrText>
      </w:r>
      <w:r w:rsidR="00657B6D">
        <w:rPr>
          <w:bCs w:val="0"/>
          <w:sz w:val="24"/>
          <w:szCs w:val="24"/>
        </w:rPr>
      </w:r>
      <w:r w:rsidR="00657B6D">
        <w:rPr>
          <w:bCs w:val="0"/>
          <w:sz w:val="24"/>
          <w:szCs w:val="24"/>
        </w:rPr>
        <w:fldChar w:fldCharType="separate"/>
      </w:r>
      <w:r w:rsidR="004355B5">
        <w:rPr>
          <w:bCs w:val="0"/>
          <w:sz w:val="24"/>
          <w:szCs w:val="24"/>
        </w:rPr>
        <w:t>3.4.1.3</w:t>
      </w:r>
      <w:r w:rsidR="00657B6D">
        <w:rPr>
          <w:bCs w:val="0"/>
          <w:sz w:val="24"/>
          <w:szCs w:val="24"/>
        </w:rPr>
        <w:fldChar w:fldCharType="end"/>
      </w:r>
      <w:r w:rsidR="006F3DF0">
        <w:rPr>
          <w:bCs w:val="0"/>
          <w:sz w:val="24"/>
          <w:szCs w:val="24"/>
        </w:rPr>
        <w:t>)</w:t>
      </w:r>
      <w:r w:rsidR="00717F60" w:rsidRPr="00E71A48">
        <w:rPr>
          <w:bCs w:val="0"/>
          <w:sz w:val="24"/>
          <w:szCs w:val="24"/>
        </w:rPr>
        <w:t>.</w:t>
      </w:r>
      <w:bookmarkEnd w:id="268"/>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lastRenderedPageBreak/>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B2750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27508">
        <w:rPr>
          <w:b/>
          <w:bCs w:val="0"/>
          <w:sz w:val="24"/>
          <w:szCs w:val="24"/>
          <w:u w:val="single"/>
        </w:rPr>
        <w:t>По Лоту №1:</w:t>
      </w:r>
      <w:r w:rsidR="00717F60" w:rsidRPr="00B27508">
        <w:rPr>
          <w:bCs w:val="0"/>
          <w:sz w:val="24"/>
          <w:szCs w:val="24"/>
        </w:rPr>
        <w:t xml:space="preserve"> </w:t>
      </w:r>
      <w:r w:rsidR="00B27508" w:rsidRPr="00B27508">
        <w:rPr>
          <w:b/>
          <w:bCs w:val="0"/>
          <w:sz w:val="24"/>
          <w:szCs w:val="24"/>
        </w:rPr>
        <w:t>972 800,00</w:t>
      </w:r>
      <w:r w:rsidR="00B27508" w:rsidRPr="00B27508">
        <w:rPr>
          <w:sz w:val="24"/>
          <w:szCs w:val="24"/>
        </w:rPr>
        <w:t xml:space="preserve"> (девятьсот семьдесят две тысячи восемьсот) рублей 00 копеек РФ, без учета НДС; НДС составляет </w:t>
      </w:r>
      <w:r w:rsidR="00B27508" w:rsidRPr="00B27508">
        <w:rPr>
          <w:b/>
          <w:bCs w:val="0"/>
          <w:sz w:val="24"/>
          <w:szCs w:val="24"/>
        </w:rPr>
        <w:t>175 104,00</w:t>
      </w:r>
      <w:r w:rsidR="00B27508" w:rsidRPr="00B27508">
        <w:rPr>
          <w:sz w:val="24"/>
          <w:szCs w:val="24"/>
        </w:rPr>
        <w:t xml:space="preserve"> (сто семьдесят пять тысяч сто четыре) рубля 00 копеек РФ; </w:t>
      </w:r>
      <w:r w:rsidR="00B27508" w:rsidRPr="00B27508">
        <w:rPr>
          <w:b/>
          <w:bCs w:val="0"/>
          <w:sz w:val="24"/>
          <w:szCs w:val="24"/>
        </w:rPr>
        <w:t>1 147 904,00</w:t>
      </w:r>
      <w:r w:rsidR="00B27508" w:rsidRPr="00B27508">
        <w:rPr>
          <w:sz w:val="24"/>
          <w:szCs w:val="24"/>
        </w:rPr>
        <w:t xml:space="preserve"> (один миллион сто сорок семь тысяч девятьсот четыре) рубля 00 копеек РФ, с учетом НДС.</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0C5F9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C5F9F">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0C5F9F">
        <w:rPr>
          <w:sz w:val="24"/>
          <w:szCs w:val="24"/>
        </w:rPr>
        <w:t>.</w:t>
      </w:r>
    </w:p>
    <w:p w:rsidR="004F657D" w:rsidRPr="000C5F9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C5F9F">
        <w:rPr>
          <w:bCs w:val="0"/>
          <w:sz w:val="24"/>
          <w:szCs w:val="24"/>
        </w:rPr>
        <w:t xml:space="preserve">Цена в письме о подаче оферты </w:t>
      </w:r>
      <w:r w:rsidR="003F3A69" w:rsidRPr="000C5F9F">
        <w:rPr>
          <w:bCs w:val="0"/>
          <w:spacing w:val="-2"/>
          <w:sz w:val="24"/>
          <w:szCs w:val="24"/>
        </w:rPr>
        <w:t>(под</w:t>
      </w:r>
      <w:r w:rsidR="003F3A69" w:rsidRPr="000C5F9F">
        <w:rPr>
          <w:bCs w:val="0"/>
          <w:sz w:val="24"/>
          <w:szCs w:val="24"/>
        </w:rPr>
        <w:t xml:space="preserve">раздел </w:t>
      </w:r>
      <w:r w:rsidR="003027EF">
        <w:fldChar w:fldCharType="begin"/>
      </w:r>
      <w:r w:rsidR="003027EF">
        <w:instrText xml:space="preserve"> REF _Ref55336310 \r \h  \* MERGEFORMAT </w:instrText>
      </w:r>
      <w:r w:rsidR="003027EF">
        <w:fldChar w:fldCharType="separate"/>
      </w:r>
      <w:r w:rsidR="004355B5" w:rsidRPr="000C5F9F">
        <w:rPr>
          <w:bCs w:val="0"/>
          <w:sz w:val="24"/>
          <w:szCs w:val="24"/>
        </w:rPr>
        <w:t>5.1</w:t>
      </w:r>
      <w:r w:rsidR="003027EF">
        <w:fldChar w:fldCharType="end"/>
      </w:r>
      <w:r w:rsidR="003F3A69" w:rsidRPr="000C5F9F">
        <w:rPr>
          <w:bCs w:val="0"/>
          <w:sz w:val="24"/>
          <w:szCs w:val="24"/>
          <w:lang w:eastAsia="ru-RU"/>
        </w:rPr>
        <w:t>)</w:t>
      </w:r>
      <w:r w:rsidRPr="000C5F9F">
        <w:rPr>
          <w:bCs w:val="0"/>
          <w:sz w:val="24"/>
          <w:szCs w:val="24"/>
        </w:rPr>
        <w:t xml:space="preserve">, поданной Участником, должна соответствовать цене, указанной в </w:t>
      </w:r>
      <w:r w:rsidR="00546518" w:rsidRPr="000C5F9F">
        <w:rPr>
          <w:bCs w:val="0"/>
          <w:sz w:val="24"/>
          <w:szCs w:val="24"/>
        </w:rPr>
        <w:t>Сводной таблице стоимости</w:t>
      </w:r>
      <w:r w:rsidRPr="000C5F9F">
        <w:rPr>
          <w:bCs w:val="0"/>
          <w:sz w:val="24"/>
          <w:szCs w:val="24"/>
        </w:rPr>
        <w:t xml:space="preserve"> </w:t>
      </w:r>
      <w:r w:rsidR="002F710E" w:rsidRPr="000C5F9F">
        <w:rPr>
          <w:bCs w:val="0"/>
          <w:sz w:val="24"/>
          <w:szCs w:val="24"/>
        </w:rPr>
        <w:t>поставок</w:t>
      </w:r>
      <w:r w:rsidR="002F710E" w:rsidRPr="000C5F9F">
        <w:rPr>
          <w:szCs w:val="24"/>
        </w:rPr>
        <w:t xml:space="preserve"> </w:t>
      </w:r>
      <w:r w:rsidR="003F3A69" w:rsidRPr="000C5F9F">
        <w:rPr>
          <w:bCs w:val="0"/>
          <w:sz w:val="24"/>
          <w:szCs w:val="24"/>
        </w:rPr>
        <w:t>(</w:t>
      </w:r>
      <w:r w:rsidR="003F3A69" w:rsidRPr="000C5F9F">
        <w:rPr>
          <w:bCs w:val="0"/>
          <w:spacing w:val="-2"/>
          <w:sz w:val="24"/>
          <w:szCs w:val="24"/>
        </w:rPr>
        <w:t>под</w:t>
      </w:r>
      <w:r w:rsidR="003F3A69" w:rsidRPr="000C5F9F">
        <w:rPr>
          <w:bCs w:val="0"/>
          <w:sz w:val="24"/>
          <w:szCs w:val="24"/>
        </w:rPr>
        <w:t xml:space="preserve">раздел </w:t>
      </w:r>
      <w:r w:rsidR="003027EF">
        <w:fldChar w:fldCharType="begin"/>
      </w:r>
      <w:r w:rsidR="003027EF">
        <w:instrText xml:space="preserve"> REF _Ref440271072 \r \h  \* MERGEFORMAT </w:instrText>
      </w:r>
      <w:r w:rsidR="003027EF">
        <w:fldChar w:fldCharType="separate"/>
      </w:r>
      <w:r w:rsidR="004355B5" w:rsidRPr="000C5F9F">
        <w:rPr>
          <w:bCs w:val="0"/>
          <w:sz w:val="24"/>
          <w:szCs w:val="24"/>
        </w:rPr>
        <w:t>5.2</w:t>
      </w:r>
      <w:r w:rsidR="003027EF">
        <w:fldChar w:fldCharType="end"/>
      </w:r>
      <w:r w:rsidR="003F3A69" w:rsidRPr="000C5F9F">
        <w:rPr>
          <w:bCs w:val="0"/>
          <w:sz w:val="24"/>
          <w:szCs w:val="24"/>
        </w:rPr>
        <w:t>)</w:t>
      </w:r>
      <w:r w:rsidR="003E4055" w:rsidRPr="000C5F9F">
        <w:rPr>
          <w:bCs w:val="0"/>
          <w:sz w:val="24"/>
          <w:szCs w:val="24"/>
        </w:rPr>
        <w:t xml:space="preserve"> и </w:t>
      </w:r>
      <w:r w:rsidR="003E4055" w:rsidRPr="000C5F9F">
        <w:rPr>
          <w:sz w:val="24"/>
          <w:szCs w:val="24"/>
        </w:rPr>
        <w:t>на «котировочной доске» ЭТП</w:t>
      </w:r>
      <w:r w:rsidRPr="000C5F9F">
        <w:rPr>
          <w:bCs w:val="0"/>
          <w:sz w:val="24"/>
          <w:szCs w:val="24"/>
        </w:rPr>
        <w:t>. В противном случае Заявк</w:t>
      </w:r>
      <w:r w:rsidR="006F3DF0" w:rsidRPr="000C5F9F">
        <w:rPr>
          <w:bCs w:val="0"/>
          <w:sz w:val="24"/>
          <w:szCs w:val="24"/>
        </w:rPr>
        <w:t>а</w:t>
      </w:r>
      <w:r w:rsidRPr="000C5F9F">
        <w:rPr>
          <w:bCs w:val="0"/>
          <w:sz w:val="24"/>
          <w:szCs w:val="24"/>
        </w:rPr>
        <w:t xml:space="preserve"> Участника будет отклонен</w:t>
      </w:r>
      <w:r w:rsidR="006F3DF0" w:rsidRPr="000C5F9F">
        <w:rPr>
          <w:bCs w:val="0"/>
          <w:sz w:val="24"/>
          <w:szCs w:val="24"/>
        </w:rPr>
        <w:t>а</w:t>
      </w:r>
      <w:r w:rsidRPr="000C5F9F">
        <w:rPr>
          <w:bCs w:val="0"/>
          <w:sz w:val="24"/>
          <w:szCs w:val="24"/>
        </w:rPr>
        <w:t xml:space="preserve"> без рассмотрения по существу.</w:t>
      </w:r>
    </w:p>
    <w:p w:rsidR="004F657D" w:rsidRPr="000C5F9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C5F9F">
        <w:rPr>
          <w:bCs w:val="0"/>
          <w:sz w:val="24"/>
          <w:szCs w:val="24"/>
        </w:rPr>
        <w:t xml:space="preserve">В рамках оценочной стадии, предусмотренной  пунктом </w:t>
      </w:r>
      <w:r w:rsidR="003027EF">
        <w:fldChar w:fldCharType="begin"/>
      </w:r>
      <w:r w:rsidR="003027EF">
        <w:instrText xml:space="preserve"> REF _Ref306138385 \r \h  \* MERGEFORMAT </w:instrText>
      </w:r>
      <w:r w:rsidR="003027EF">
        <w:fldChar w:fldCharType="separate"/>
      </w:r>
      <w:r w:rsidR="004355B5" w:rsidRPr="000C5F9F">
        <w:rPr>
          <w:bCs w:val="0"/>
          <w:sz w:val="24"/>
          <w:szCs w:val="24"/>
        </w:rPr>
        <w:t>3.6.4</w:t>
      </w:r>
      <w:r w:rsidR="003027EF">
        <w:fldChar w:fldCharType="end"/>
      </w:r>
      <w:r w:rsidRPr="000C5F9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C5F9F">
        <w:rPr>
          <w:bCs w:val="0"/>
          <w:sz w:val="24"/>
          <w:szCs w:val="24"/>
        </w:rPr>
        <w:t>Начальная (</w:t>
      </w:r>
      <w:r w:rsidR="003E4055" w:rsidRPr="000C5F9F">
        <w:rPr>
          <w:sz w:val="24"/>
          <w:szCs w:val="24"/>
        </w:rPr>
        <w:t>максимальная</w:t>
      </w:r>
      <w:r w:rsidRPr="000C5F9F">
        <w:rPr>
          <w:bCs w:val="0"/>
          <w:sz w:val="24"/>
          <w:szCs w:val="24"/>
        </w:rPr>
        <w:t>) цена продукции</w:t>
      </w:r>
      <w:r w:rsidRPr="00546518">
        <w:rPr>
          <w:bCs w:val="0"/>
          <w:sz w:val="24"/>
          <w:szCs w:val="24"/>
        </w:rPr>
        <w:t xml:space="preserve">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4"/>
      <w:r w:rsidRPr="00E71A48">
        <w:rPr>
          <w:bCs w:val="0"/>
          <w:sz w:val="24"/>
          <w:szCs w:val="24"/>
        </w:rPr>
        <w:t>:</w:t>
      </w:r>
      <w:bookmarkStart w:id="307" w:name="_Ref306004833"/>
      <w:bookmarkEnd w:id="30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3027EF">
        <w:fldChar w:fldCharType="begin"/>
      </w:r>
      <w:r w:rsidR="003027EF">
        <w:instrText xml:space="preserve"> REF _Ref440357582 \r \h  \* MERGEFORMAT </w:instrText>
      </w:r>
      <w:r w:rsidR="003027EF">
        <w:fldChar w:fldCharType="separate"/>
      </w:r>
      <w:r w:rsidR="004355B5" w:rsidRPr="004355B5">
        <w:rPr>
          <w:sz w:val="24"/>
          <w:szCs w:val="24"/>
        </w:rPr>
        <w:t>1.1.2</w:t>
      </w:r>
      <w:r w:rsidR="003027EF">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w:t>
      </w:r>
      <w:r w:rsidR="00657B6D">
        <w:rPr>
          <w:bCs w:val="0"/>
          <w:sz w:val="24"/>
          <w:szCs w:val="24"/>
        </w:rPr>
        <w:fldChar w:fldCharType="begin"/>
      </w:r>
      <w:r w:rsidR="00A5792A">
        <w:rPr>
          <w:bCs w:val="0"/>
          <w:sz w:val="24"/>
          <w:szCs w:val="24"/>
        </w:rPr>
        <w:instrText xml:space="preserve"> REF _Ref440271628 \r \h </w:instrText>
      </w:r>
      <w:r w:rsidR="00657B6D">
        <w:rPr>
          <w:bCs w:val="0"/>
          <w:sz w:val="24"/>
          <w:szCs w:val="24"/>
        </w:rPr>
      </w:r>
      <w:r w:rsidR="00657B6D">
        <w:rPr>
          <w:bCs w:val="0"/>
          <w:sz w:val="24"/>
          <w:szCs w:val="24"/>
        </w:rPr>
        <w:fldChar w:fldCharType="separate"/>
      </w:r>
      <w:r w:rsidR="004355B5">
        <w:rPr>
          <w:bCs w:val="0"/>
          <w:sz w:val="24"/>
          <w:szCs w:val="24"/>
        </w:rPr>
        <w:t>3.3.9</w:t>
      </w:r>
      <w:r w:rsidR="00657B6D">
        <w:rPr>
          <w:bCs w:val="0"/>
          <w:sz w:val="24"/>
          <w:szCs w:val="24"/>
        </w:rPr>
        <w:fldChar w:fldCharType="end"/>
      </w:r>
      <w:r w:rsidR="003B6795" w:rsidRPr="005F65BB">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3027EF">
        <w:fldChar w:fldCharType="begin"/>
      </w:r>
      <w:r w:rsidR="003027EF">
        <w:instrText xml:space="preserve"> REF _Ref191386461 \n \h  \* MERGEFORMAT </w:instrText>
      </w:r>
      <w:r w:rsidR="003027EF">
        <w:fldChar w:fldCharType="separate"/>
      </w:r>
      <w:r w:rsidR="004355B5" w:rsidRPr="004355B5">
        <w:rPr>
          <w:bCs w:val="0"/>
          <w:sz w:val="24"/>
          <w:szCs w:val="24"/>
        </w:rPr>
        <w:t>3.3.10</w:t>
      </w:r>
      <w:r w:rsidR="003027EF">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306"/>
      <w:bookmarkEnd w:id="307"/>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E71A48">
        <w:rPr>
          <w:bCs w:val="0"/>
          <w:color w:val="000000"/>
          <w:sz w:val="24"/>
          <w:szCs w:val="24"/>
        </w:rPr>
        <w:t xml:space="preserve">должен </w:t>
      </w:r>
      <w:bookmarkStart w:id="31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 xml:space="preserve">(физическое лицо – обладать </w:t>
      </w:r>
      <w:r w:rsidR="009D7F01" w:rsidRPr="00E71A48">
        <w:rPr>
          <w:color w:val="000000"/>
          <w:sz w:val="24"/>
          <w:szCs w:val="24"/>
        </w:rPr>
        <w:lastRenderedPageBreak/>
        <w:t>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9"/>
      <w:bookmarkEnd w:id="31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311"/>
    </w:p>
    <w:p w:rsidR="006B7CE2" w:rsidRPr="006B7CE2" w:rsidRDefault="006B7CE2" w:rsidP="006B7CE2">
      <w:pPr>
        <w:numPr>
          <w:ilvl w:val="0"/>
          <w:numId w:val="21"/>
        </w:numPr>
        <w:suppressAutoHyphens w:val="0"/>
        <w:spacing w:line="264" w:lineRule="auto"/>
        <w:rPr>
          <w:sz w:val="24"/>
          <w:szCs w:val="24"/>
          <w:lang w:eastAsia="ru-RU"/>
        </w:rPr>
      </w:pPr>
      <w:r w:rsidRPr="006B7CE2">
        <w:rPr>
          <w:sz w:val="24"/>
          <w:szCs w:val="24"/>
        </w:rPr>
        <w:t>иметь необходимые полномочия на поставку продукции от производителя(ей) данной продукции</w:t>
      </w:r>
      <w:r w:rsidRPr="006B7CE2">
        <w:rPr>
          <w:sz w:val="24"/>
          <w:szCs w:val="24"/>
          <w:lang w:eastAsia="ru-RU"/>
        </w:rPr>
        <w:t>;</w:t>
      </w:r>
    </w:p>
    <w:p w:rsidR="00CF39D0" w:rsidRPr="000C5F9F"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xml:space="preserve">, </w:t>
      </w:r>
      <w:r w:rsidRPr="000C5F9F">
        <w:rPr>
          <w:sz w:val="24"/>
          <w:szCs w:val="24"/>
          <w:lang w:eastAsia="ru-RU"/>
        </w:rPr>
        <w:t>изложены в Приложении №1 (Техническ</w:t>
      </w:r>
      <w:r w:rsidR="003776BB" w:rsidRPr="000C5F9F">
        <w:rPr>
          <w:sz w:val="24"/>
          <w:szCs w:val="24"/>
          <w:lang w:eastAsia="ru-RU"/>
        </w:rPr>
        <w:t>ом(</w:t>
      </w:r>
      <w:r w:rsidRPr="000C5F9F">
        <w:rPr>
          <w:sz w:val="24"/>
          <w:szCs w:val="24"/>
          <w:lang w:eastAsia="ru-RU"/>
        </w:rPr>
        <w:t>их</w:t>
      </w:r>
      <w:r w:rsidR="003776BB" w:rsidRPr="000C5F9F">
        <w:rPr>
          <w:sz w:val="24"/>
          <w:szCs w:val="24"/>
          <w:lang w:eastAsia="ru-RU"/>
        </w:rPr>
        <w:t>)</w:t>
      </w:r>
      <w:r w:rsidRPr="000C5F9F">
        <w:rPr>
          <w:sz w:val="24"/>
          <w:szCs w:val="24"/>
          <w:lang w:eastAsia="ru-RU"/>
        </w:rPr>
        <w:t xml:space="preserve"> задани</w:t>
      </w:r>
      <w:r w:rsidR="003776BB" w:rsidRPr="000C5F9F">
        <w:rPr>
          <w:sz w:val="24"/>
          <w:szCs w:val="24"/>
          <w:lang w:eastAsia="ru-RU"/>
        </w:rPr>
        <w:t>и(</w:t>
      </w:r>
      <w:r w:rsidRPr="000C5F9F">
        <w:rPr>
          <w:sz w:val="24"/>
          <w:szCs w:val="24"/>
          <w:lang w:eastAsia="ru-RU"/>
        </w:rPr>
        <w:t>ях</w:t>
      </w:r>
      <w:r w:rsidR="003776BB" w:rsidRPr="000C5F9F">
        <w:rPr>
          <w:sz w:val="24"/>
          <w:szCs w:val="24"/>
          <w:lang w:eastAsia="ru-RU"/>
        </w:rPr>
        <w:t>)</w:t>
      </w:r>
      <w:r w:rsidRPr="000C5F9F">
        <w:rPr>
          <w:sz w:val="24"/>
          <w:szCs w:val="24"/>
          <w:lang w:eastAsia="ru-RU"/>
        </w:rPr>
        <w:t>) к настоящей Документации. При несоблюдении требований Техническ</w:t>
      </w:r>
      <w:r w:rsidR="003776BB" w:rsidRPr="000C5F9F">
        <w:rPr>
          <w:sz w:val="24"/>
          <w:szCs w:val="24"/>
          <w:lang w:eastAsia="ru-RU"/>
        </w:rPr>
        <w:t>ого(</w:t>
      </w:r>
      <w:r w:rsidRPr="000C5F9F">
        <w:rPr>
          <w:sz w:val="24"/>
          <w:szCs w:val="24"/>
          <w:lang w:eastAsia="ru-RU"/>
        </w:rPr>
        <w:t>их</w:t>
      </w:r>
      <w:r w:rsidR="003776BB" w:rsidRPr="000C5F9F">
        <w:rPr>
          <w:sz w:val="24"/>
          <w:szCs w:val="24"/>
          <w:lang w:eastAsia="ru-RU"/>
        </w:rPr>
        <w:t>)</w:t>
      </w:r>
      <w:r w:rsidRPr="000C5F9F">
        <w:rPr>
          <w:sz w:val="24"/>
          <w:szCs w:val="24"/>
          <w:lang w:eastAsia="ru-RU"/>
        </w:rPr>
        <w:t xml:space="preserve"> задани</w:t>
      </w:r>
      <w:r w:rsidR="003776BB" w:rsidRPr="000C5F9F">
        <w:rPr>
          <w:sz w:val="24"/>
          <w:szCs w:val="24"/>
          <w:lang w:eastAsia="ru-RU"/>
        </w:rPr>
        <w:t>я(</w:t>
      </w:r>
      <w:r w:rsidRPr="000C5F9F">
        <w:rPr>
          <w:sz w:val="24"/>
          <w:szCs w:val="24"/>
          <w:lang w:eastAsia="ru-RU"/>
        </w:rPr>
        <w:t>й</w:t>
      </w:r>
      <w:r w:rsidR="003776BB" w:rsidRPr="000C5F9F">
        <w:rPr>
          <w:sz w:val="24"/>
          <w:szCs w:val="24"/>
          <w:lang w:eastAsia="ru-RU"/>
        </w:rPr>
        <w:t>)</w:t>
      </w:r>
      <w:r w:rsidRPr="000C5F9F">
        <w:rPr>
          <w:sz w:val="24"/>
          <w:szCs w:val="24"/>
          <w:lang w:eastAsia="ru-RU"/>
        </w:rPr>
        <w:t xml:space="preserve"> Закупочная комиссия отклонит </w:t>
      </w:r>
      <w:r w:rsidR="00C96484" w:rsidRPr="000C5F9F">
        <w:rPr>
          <w:sz w:val="24"/>
          <w:szCs w:val="24"/>
          <w:lang w:eastAsia="ru-RU"/>
        </w:rPr>
        <w:t>Заявку</w:t>
      </w:r>
      <w:r w:rsidRPr="000C5F9F">
        <w:rPr>
          <w:sz w:val="24"/>
          <w:szCs w:val="24"/>
          <w:lang w:eastAsia="ru-RU"/>
        </w:rPr>
        <w:t xml:space="preserve"> Участника.</w:t>
      </w:r>
    </w:p>
    <w:p w:rsidR="009D7F01" w:rsidRPr="000C5F9F" w:rsidRDefault="009D7F01" w:rsidP="00CF39D0">
      <w:pPr>
        <w:suppressAutoHyphens w:val="0"/>
        <w:spacing w:line="264" w:lineRule="auto"/>
        <w:ind w:left="927" w:firstLine="0"/>
        <w:rPr>
          <w:sz w:val="24"/>
          <w:szCs w:val="24"/>
          <w:lang w:eastAsia="ru-RU"/>
        </w:rPr>
      </w:pPr>
      <w:r w:rsidRPr="000C5F9F">
        <w:rPr>
          <w:color w:val="000000"/>
          <w:sz w:val="24"/>
          <w:szCs w:val="24"/>
        </w:rPr>
        <w:t xml:space="preserve">Закупочная </w:t>
      </w:r>
      <w:r w:rsidR="003E4055" w:rsidRPr="000C5F9F">
        <w:rPr>
          <w:sz w:val="24"/>
          <w:szCs w:val="24"/>
        </w:rPr>
        <w:t>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0C5F9F">
        <w:rPr>
          <w:color w:val="000000"/>
          <w:sz w:val="24"/>
          <w:szCs w:val="24"/>
        </w:rPr>
        <w:t>.</w:t>
      </w:r>
    </w:p>
    <w:p w:rsidR="00717F60" w:rsidRPr="000C5F9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0C5F9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3027EF">
        <w:fldChar w:fldCharType="begin"/>
      </w:r>
      <w:r w:rsidR="003027EF">
        <w:instrText xml:space="preserve"> REF _Ref440291364 \r \h  \* MERGEFORMAT </w:instrText>
      </w:r>
      <w:r w:rsidR="003027EF">
        <w:fldChar w:fldCharType="separate"/>
      </w:r>
      <w:r w:rsidR="004355B5" w:rsidRPr="000C5F9F">
        <w:rPr>
          <w:sz w:val="24"/>
          <w:szCs w:val="24"/>
        </w:rPr>
        <w:t>3.3.8.1</w:t>
      </w:r>
      <w:r w:rsidR="003027EF">
        <w:fldChar w:fldCharType="end"/>
      </w:r>
      <w:r w:rsidRPr="000C5F9F">
        <w:rPr>
          <w:sz w:val="24"/>
          <w:szCs w:val="24"/>
        </w:rPr>
        <w:t>-</w:t>
      </w:r>
      <w:r w:rsidR="003027EF">
        <w:fldChar w:fldCharType="begin"/>
      </w:r>
      <w:r w:rsidR="003027EF">
        <w:instrText xml:space="preserve"> REF _Ref303669127 \r \h  \* MERGEFORMAT </w:instrText>
      </w:r>
      <w:r w:rsidR="003027EF">
        <w:fldChar w:fldCharType="separate"/>
      </w:r>
      <w:r w:rsidR="004355B5" w:rsidRPr="000C5F9F">
        <w:rPr>
          <w:sz w:val="24"/>
          <w:szCs w:val="24"/>
        </w:rPr>
        <w:t>3.3.8.2</w:t>
      </w:r>
      <w:r w:rsidR="003027EF">
        <w:fldChar w:fldCharType="end"/>
      </w:r>
      <w:r w:rsidR="00717F60" w:rsidRPr="000C5F9F">
        <w:rPr>
          <w:bCs w:val="0"/>
          <w:sz w:val="24"/>
          <w:szCs w:val="24"/>
        </w:rPr>
        <w:t>:</w:t>
      </w:r>
      <w:bookmarkEnd w:id="312"/>
      <w:bookmarkEnd w:id="313"/>
      <w:r w:rsidR="005B074F" w:rsidRPr="000C5F9F">
        <w:rPr>
          <w:bCs w:val="0"/>
          <w:sz w:val="24"/>
          <w:szCs w:val="24"/>
        </w:rPr>
        <w:t xml:space="preserve"> </w:t>
      </w:r>
    </w:p>
    <w:p w:rsidR="00553A57" w:rsidRPr="000C5F9F"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r w:rsidRPr="000C5F9F">
        <w:rPr>
          <w:i/>
          <w:sz w:val="24"/>
          <w:szCs w:val="24"/>
        </w:rPr>
        <w:t>для Участников, зарегистрированных на территории РФ:</w:t>
      </w:r>
      <w:r w:rsidRPr="000C5F9F">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w:t>
      </w:r>
      <w:r w:rsidRPr="000C5F9F">
        <w:rPr>
          <w:sz w:val="24"/>
          <w:szCs w:val="24"/>
        </w:rPr>
        <w:lastRenderedPageBreak/>
        <w:t xml:space="preserve">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C5F9F">
        <w:rPr>
          <w:i/>
          <w:sz w:val="24"/>
          <w:szCs w:val="24"/>
        </w:rPr>
        <w:t>Для Участников и их собственников – иностранных лиц:</w:t>
      </w:r>
      <w:r w:rsidRPr="000C5F9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C5F9F">
        <w:rPr>
          <w:sz w:val="24"/>
          <w:szCs w:val="24"/>
        </w:rPr>
        <w:t>;</w:t>
      </w:r>
      <w:bookmarkEnd w:id="314"/>
    </w:p>
    <w:p w:rsidR="00F82225" w:rsidRPr="000C5F9F" w:rsidRDefault="00F82225" w:rsidP="00775238">
      <w:pPr>
        <w:widowControl w:val="0"/>
        <w:numPr>
          <w:ilvl w:val="0"/>
          <w:numId w:val="48"/>
        </w:numPr>
        <w:tabs>
          <w:tab w:val="left" w:pos="1260"/>
        </w:tabs>
        <w:autoSpaceDE w:val="0"/>
        <w:spacing w:line="264" w:lineRule="auto"/>
        <w:ind w:left="1276"/>
        <w:rPr>
          <w:sz w:val="24"/>
          <w:szCs w:val="24"/>
        </w:rPr>
      </w:pPr>
      <w:r w:rsidRPr="000C5F9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C5F9F"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0C5F9F">
        <w:rPr>
          <w:sz w:val="24"/>
          <w:szCs w:val="24"/>
        </w:rPr>
        <w:t>Антикоррупционные обязательства</w:t>
      </w:r>
      <w:r w:rsidR="00A154B7" w:rsidRPr="000C5F9F">
        <w:rPr>
          <w:sz w:val="24"/>
          <w:szCs w:val="24"/>
        </w:rPr>
        <w:t xml:space="preserve"> </w:t>
      </w:r>
      <w:r w:rsidR="00A154B7" w:rsidRPr="000C5F9F">
        <w:rPr>
          <w:bCs w:val="0"/>
          <w:sz w:val="24"/>
          <w:szCs w:val="24"/>
        </w:rPr>
        <w:t>по форме и в соответствии с инструкциями, приведенными в настоящей Документации</w:t>
      </w:r>
      <w:r w:rsidR="00A600E3" w:rsidRPr="000C5F9F">
        <w:rPr>
          <w:sz w:val="24"/>
          <w:szCs w:val="24"/>
        </w:rPr>
        <w:t xml:space="preserve"> (</w:t>
      </w:r>
      <w:r w:rsidR="003F3A69" w:rsidRPr="000C5F9F">
        <w:rPr>
          <w:sz w:val="24"/>
          <w:szCs w:val="24"/>
        </w:rPr>
        <w:t>подраздел</w:t>
      </w:r>
      <w:r w:rsidR="00A600E3" w:rsidRPr="000C5F9F">
        <w:rPr>
          <w:sz w:val="24"/>
          <w:szCs w:val="24"/>
        </w:rPr>
        <w:t xml:space="preserve"> </w:t>
      </w:r>
      <w:r w:rsidR="00657B6D" w:rsidRPr="000C5F9F">
        <w:rPr>
          <w:sz w:val="24"/>
          <w:szCs w:val="24"/>
        </w:rPr>
        <w:fldChar w:fldCharType="begin"/>
      </w:r>
      <w:r w:rsidR="003F3A69" w:rsidRPr="000C5F9F">
        <w:rPr>
          <w:sz w:val="24"/>
          <w:szCs w:val="24"/>
        </w:rPr>
        <w:instrText xml:space="preserve"> REF _Ref440271964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5.1.3</w:t>
      </w:r>
      <w:r w:rsidR="00657B6D" w:rsidRPr="000C5F9F">
        <w:rPr>
          <w:sz w:val="24"/>
          <w:szCs w:val="24"/>
        </w:rPr>
        <w:fldChar w:fldCharType="end"/>
      </w:r>
      <w:r w:rsidR="00A600E3" w:rsidRPr="000C5F9F">
        <w:rPr>
          <w:sz w:val="24"/>
          <w:szCs w:val="24"/>
        </w:rPr>
        <w:t>)</w:t>
      </w:r>
      <w:r w:rsidRPr="000C5F9F">
        <w:rPr>
          <w:sz w:val="24"/>
          <w:szCs w:val="24"/>
        </w:rPr>
        <w:t>;</w:t>
      </w:r>
      <w:bookmarkEnd w:id="315"/>
    </w:p>
    <w:p w:rsidR="009948B4" w:rsidRPr="000C5F9F" w:rsidRDefault="009948B4" w:rsidP="00775238">
      <w:pPr>
        <w:widowControl w:val="0"/>
        <w:numPr>
          <w:ilvl w:val="0"/>
          <w:numId w:val="48"/>
        </w:numPr>
        <w:tabs>
          <w:tab w:val="left" w:pos="1260"/>
        </w:tabs>
        <w:autoSpaceDE w:val="0"/>
        <w:spacing w:line="264" w:lineRule="auto"/>
        <w:ind w:left="1276"/>
        <w:rPr>
          <w:sz w:val="24"/>
          <w:szCs w:val="24"/>
        </w:rPr>
      </w:pPr>
      <w:r w:rsidRPr="000C5F9F">
        <w:rPr>
          <w:sz w:val="24"/>
          <w:szCs w:val="24"/>
        </w:rPr>
        <w:t>Информаци</w:t>
      </w:r>
      <w:r w:rsidR="003E4055" w:rsidRPr="000C5F9F">
        <w:rPr>
          <w:sz w:val="24"/>
          <w:szCs w:val="24"/>
        </w:rPr>
        <w:t>ю</w:t>
      </w:r>
      <w:r w:rsidRPr="000C5F9F">
        <w:rPr>
          <w:sz w:val="24"/>
          <w:szCs w:val="24"/>
        </w:rPr>
        <w:t xml:space="preserve"> о собственниках </w:t>
      </w:r>
      <w:r w:rsidR="007705A5" w:rsidRPr="000C5F9F">
        <w:rPr>
          <w:sz w:val="24"/>
          <w:szCs w:val="24"/>
        </w:rPr>
        <w:t>Участника</w:t>
      </w:r>
      <w:r w:rsidRPr="000C5F9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C5F9F">
        <w:rPr>
          <w:sz w:val="24"/>
          <w:szCs w:val="24"/>
        </w:rPr>
        <w:t>подраздел</w:t>
      </w:r>
      <w:r w:rsidR="007705A5" w:rsidRPr="000C5F9F">
        <w:rPr>
          <w:sz w:val="24"/>
          <w:szCs w:val="24"/>
        </w:rPr>
        <w:t xml:space="preserve"> </w:t>
      </w:r>
      <w:r w:rsidR="00657B6D" w:rsidRPr="000C5F9F">
        <w:rPr>
          <w:sz w:val="24"/>
          <w:szCs w:val="24"/>
        </w:rPr>
        <w:fldChar w:fldCharType="begin"/>
      </w:r>
      <w:r w:rsidR="003F3A69" w:rsidRPr="000C5F9F">
        <w:rPr>
          <w:sz w:val="24"/>
          <w:szCs w:val="24"/>
        </w:rPr>
        <w:instrText xml:space="preserve"> REF _Ref440272035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5.8</w:t>
      </w:r>
      <w:r w:rsidR="00657B6D" w:rsidRPr="000C5F9F">
        <w:rPr>
          <w:sz w:val="24"/>
          <w:szCs w:val="24"/>
        </w:rPr>
        <w:fldChar w:fldCharType="end"/>
      </w:r>
      <w:r w:rsidRPr="000C5F9F">
        <w:rPr>
          <w:sz w:val="24"/>
          <w:szCs w:val="24"/>
        </w:rPr>
        <w:t>);</w:t>
      </w:r>
    </w:p>
    <w:p w:rsidR="00F82225" w:rsidRPr="000C5F9F" w:rsidRDefault="00F82225" w:rsidP="00775238">
      <w:pPr>
        <w:widowControl w:val="0"/>
        <w:numPr>
          <w:ilvl w:val="0"/>
          <w:numId w:val="48"/>
        </w:numPr>
        <w:tabs>
          <w:tab w:val="left" w:pos="1260"/>
        </w:tabs>
        <w:autoSpaceDE w:val="0"/>
        <w:spacing w:line="264" w:lineRule="auto"/>
        <w:ind w:left="1276"/>
        <w:rPr>
          <w:sz w:val="24"/>
          <w:szCs w:val="24"/>
        </w:rPr>
      </w:pPr>
      <w:r w:rsidRPr="000C5F9F">
        <w:rPr>
          <w:sz w:val="24"/>
          <w:szCs w:val="24"/>
        </w:rPr>
        <w:t>Согласие на обработку персональных данных</w:t>
      </w:r>
      <w:r w:rsidR="00A600E3" w:rsidRPr="000C5F9F">
        <w:rPr>
          <w:sz w:val="24"/>
          <w:szCs w:val="24"/>
        </w:rPr>
        <w:t xml:space="preserve"> </w:t>
      </w:r>
      <w:r w:rsidR="00A92723" w:rsidRPr="000C5F9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C5F9F">
        <w:rPr>
          <w:sz w:val="24"/>
          <w:szCs w:val="24"/>
        </w:rPr>
        <w:t>(</w:t>
      </w:r>
      <w:r w:rsidR="003F3A69" w:rsidRPr="000C5F9F">
        <w:rPr>
          <w:sz w:val="24"/>
          <w:szCs w:val="24"/>
        </w:rPr>
        <w:t>подраздел</w:t>
      </w:r>
      <w:r w:rsidR="00A600E3" w:rsidRPr="000C5F9F">
        <w:rPr>
          <w:sz w:val="24"/>
          <w:szCs w:val="24"/>
        </w:rPr>
        <w:t xml:space="preserve"> </w:t>
      </w:r>
      <w:r w:rsidR="00657B6D" w:rsidRPr="000C5F9F">
        <w:rPr>
          <w:sz w:val="24"/>
          <w:szCs w:val="24"/>
        </w:rPr>
        <w:fldChar w:fldCharType="begin"/>
      </w:r>
      <w:r w:rsidR="003F3A69" w:rsidRPr="000C5F9F">
        <w:rPr>
          <w:sz w:val="24"/>
          <w:szCs w:val="24"/>
        </w:rPr>
        <w:instrText xml:space="preserve"> REF _Ref440272051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5.9</w:t>
      </w:r>
      <w:r w:rsidR="00657B6D" w:rsidRPr="000C5F9F">
        <w:rPr>
          <w:sz w:val="24"/>
          <w:szCs w:val="24"/>
        </w:rPr>
        <w:fldChar w:fldCharType="end"/>
      </w:r>
      <w:r w:rsidR="00A600E3" w:rsidRPr="000C5F9F">
        <w:rPr>
          <w:sz w:val="24"/>
          <w:szCs w:val="24"/>
        </w:rPr>
        <w:t>)</w:t>
      </w:r>
      <w:r w:rsidRPr="000C5F9F">
        <w:rPr>
          <w:sz w:val="24"/>
          <w:szCs w:val="24"/>
        </w:rPr>
        <w:t>;</w:t>
      </w:r>
    </w:p>
    <w:p w:rsidR="00F82225" w:rsidRPr="000C5F9F"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0C5F9F">
        <w:rPr>
          <w:sz w:val="24"/>
          <w:szCs w:val="24"/>
        </w:rPr>
        <w:t>Анкет</w:t>
      </w:r>
      <w:r w:rsidR="003E4055" w:rsidRPr="000C5F9F">
        <w:rPr>
          <w:sz w:val="24"/>
          <w:szCs w:val="24"/>
        </w:rPr>
        <w:t>у</w:t>
      </w:r>
      <w:r w:rsidRPr="000C5F9F">
        <w:rPr>
          <w:sz w:val="24"/>
          <w:szCs w:val="24"/>
        </w:rPr>
        <w:t xml:space="preserve"> Участника закупки</w:t>
      </w:r>
      <w:r w:rsidR="00A154B7" w:rsidRPr="000C5F9F">
        <w:rPr>
          <w:sz w:val="24"/>
          <w:szCs w:val="24"/>
        </w:rPr>
        <w:t xml:space="preserve"> </w:t>
      </w:r>
      <w:r w:rsidR="00A154B7" w:rsidRPr="000C5F9F">
        <w:rPr>
          <w:bCs w:val="0"/>
          <w:sz w:val="24"/>
          <w:szCs w:val="24"/>
        </w:rPr>
        <w:t>по форме и в соответствии с инструкциями, приведенными в настоящей Документации</w:t>
      </w:r>
      <w:r w:rsidR="00F82225" w:rsidRPr="000C5F9F">
        <w:rPr>
          <w:sz w:val="24"/>
          <w:szCs w:val="24"/>
        </w:rPr>
        <w:t xml:space="preserve"> </w:t>
      </w:r>
      <w:r w:rsidR="009948B4" w:rsidRPr="000C5F9F">
        <w:rPr>
          <w:sz w:val="24"/>
          <w:szCs w:val="24"/>
        </w:rPr>
        <w:t>(</w:t>
      </w:r>
      <w:r w:rsidR="003F3A69" w:rsidRPr="000C5F9F">
        <w:rPr>
          <w:sz w:val="24"/>
          <w:szCs w:val="24"/>
        </w:rPr>
        <w:t>подраздел</w:t>
      </w:r>
      <w:r w:rsidR="009948B4" w:rsidRPr="000C5F9F">
        <w:rPr>
          <w:sz w:val="24"/>
          <w:szCs w:val="24"/>
        </w:rPr>
        <w:t xml:space="preserve"> </w:t>
      </w:r>
      <w:r w:rsidR="00657B6D" w:rsidRPr="000C5F9F">
        <w:rPr>
          <w:sz w:val="24"/>
          <w:szCs w:val="24"/>
        </w:rPr>
        <w:fldChar w:fldCharType="begin"/>
      </w:r>
      <w:r w:rsidR="003F3A69" w:rsidRPr="000C5F9F">
        <w:rPr>
          <w:sz w:val="24"/>
          <w:szCs w:val="24"/>
        </w:rPr>
        <w:instrText xml:space="preserve"> REF _Ref440272119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5.6.1</w:t>
      </w:r>
      <w:r w:rsidR="00657B6D" w:rsidRPr="000C5F9F">
        <w:rPr>
          <w:sz w:val="24"/>
          <w:szCs w:val="24"/>
        </w:rPr>
        <w:fldChar w:fldCharType="end"/>
      </w:r>
      <w:r w:rsidR="009948B4" w:rsidRPr="000C5F9F">
        <w:rPr>
          <w:sz w:val="24"/>
          <w:szCs w:val="24"/>
        </w:rPr>
        <w:t>)</w:t>
      </w:r>
      <w:r w:rsidR="00F82225" w:rsidRPr="000C5F9F">
        <w:rPr>
          <w:sz w:val="24"/>
          <w:szCs w:val="24"/>
        </w:rPr>
        <w:t>;</w:t>
      </w:r>
      <w:bookmarkEnd w:id="316"/>
    </w:p>
    <w:p w:rsidR="00F82225" w:rsidRPr="000C5F9F"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r w:rsidRPr="000C5F9F">
        <w:rPr>
          <w:sz w:val="24"/>
          <w:szCs w:val="24"/>
        </w:rPr>
        <w:t>Деклараци</w:t>
      </w:r>
      <w:r w:rsidR="003E4055" w:rsidRPr="000C5F9F">
        <w:rPr>
          <w:sz w:val="24"/>
          <w:szCs w:val="24"/>
        </w:rPr>
        <w:t>ю</w:t>
      </w:r>
      <w:r w:rsidRPr="000C5F9F">
        <w:rPr>
          <w:sz w:val="24"/>
          <w:szCs w:val="24"/>
        </w:rPr>
        <w:t xml:space="preserve"> о соответствии </w:t>
      </w:r>
      <w:r w:rsidR="009948B4" w:rsidRPr="000C5F9F">
        <w:rPr>
          <w:sz w:val="24"/>
          <w:szCs w:val="24"/>
        </w:rPr>
        <w:t>Участника</w:t>
      </w:r>
      <w:r w:rsidRPr="000C5F9F">
        <w:rPr>
          <w:sz w:val="24"/>
          <w:szCs w:val="24"/>
        </w:rPr>
        <w:t xml:space="preserve"> критериям отнесения к субъектам малого и среднего предпринимательства</w:t>
      </w:r>
      <w:r w:rsidR="00A154B7" w:rsidRPr="000C5F9F">
        <w:rPr>
          <w:sz w:val="24"/>
          <w:szCs w:val="24"/>
        </w:rPr>
        <w:t xml:space="preserve"> </w:t>
      </w:r>
      <w:r w:rsidR="00A154B7" w:rsidRPr="000C5F9F">
        <w:rPr>
          <w:bCs w:val="0"/>
          <w:sz w:val="24"/>
          <w:szCs w:val="24"/>
        </w:rPr>
        <w:t>по форме и в соответствии с инструкциями, приведенными в настоящей Документации</w:t>
      </w:r>
      <w:r w:rsidR="003F3A69" w:rsidRPr="000C5F9F">
        <w:rPr>
          <w:sz w:val="24"/>
          <w:szCs w:val="24"/>
        </w:rPr>
        <w:t xml:space="preserve"> (подраздел </w:t>
      </w:r>
      <w:r w:rsidR="003027EF">
        <w:fldChar w:fldCharType="begin"/>
      </w:r>
      <w:r w:rsidR="003027EF">
        <w:instrText xml:space="preserve"> REF _Ref440272147 \r \h  \* MERGEFORMAT </w:instrText>
      </w:r>
      <w:r w:rsidR="003027EF">
        <w:fldChar w:fldCharType="separate"/>
      </w:r>
      <w:r w:rsidR="004355B5" w:rsidRPr="000C5F9F">
        <w:rPr>
          <w:sz w:val="24"/>
          <w:szCs w:val="24"/>
        </w:rPr>
        <w:t>5.6.2</w:t>
      </w:r>
      <w:r w:rsidR="003027EF">
        <w:fldChar w:fldCharType="end"/>
      </w:r>
      <w:r w:rsidR="003F3A69" w:rsidRPr="000C5F9F">
        <w:rPr>
          <w:sz w:val="24"/>
          <w:szCs w:val="24"/>
        </w:rPr>
        <w:t>)</w:t>
      </w:r>
      <w:r w:rsidR="00043152" w:rsidRPr="000C5F9F">
        <w:rPr>
          <w:sz w:val="24"/>
          <w:szCs w:val="24"/>
        </w:rPr>
        <w:t xml:space="preserve"> </w:t>
      </w:r>
      <w:r w:rsidR="00EF6942" w:rsidRPr="000C5F9F">
        <w:rPr>
          <w:sz w:val="24"/>
          <w:szCs w:val="24"/>
        </w:rPr>
        <w:t>–</w:t>
      </w:r>
      <w:r w:rsidR="00043152" w:rsidRPr="000C5F9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0C5F9F">
        <w:rPr>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43152" w:rsidRPr="000C5F9F">
        <w:rPr>
          <w:sz w:val="24"/>
          <w:szCs w:val="24"/>
        </w:rPr>
        <w:t>)</w:t>
      </w:r>
      <w:r w:rsidRPr="000C5F9F">
        <w:rPr>
          <w:sz w:val="24"/>
          <w:szCs w:val="24"/>
        </w:rPr>
        <w:t>;</w:t>
      </w:r>
      <w:bookmarkEnd w:id="317"/>
    </w:p>
    <w:p w:rsidR="006B7CE2" w:rsidRPr="000C5F9F" w:rsidRDefault="003E4055" w:rsidP="006B7CE2">
      <w:pPr>
        <w:widowControl w:val="0"/>
        <w:numPr>
          <w:ilvl w:val="0"/>
          <w:numId w:val="48"/>
        </w:numPr>
        <w:tabs>
          <w:tab w:val="left" w:pos="1260"/>
        </w:tabs>
        <w:autoSpaceDE w:val="0"/>
        <w:spacing w:line="264" w:lineRule="auto"/>
        <w:ind w:left="1276"/>
        <w:rPr>
          <w:sz w:val="24"/>
          <w:szCs w:val="24"/>
        </w:rPr>
      </w:pPr>
      <w:r w:rsidRPr="000C5F9F">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0C5F9F">
        <w:rPr>
          <w:sz w:val="24"/>
          <w:szCs w:val="24"/>
        </w:rPr>
        <w:t>Запроса предложений</w:t>
      </w:r>
      <w:r w:rsidRPr="000C5F9F">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657B6D" w:rsidRPr="000C5F9F">
        <w:rPr>
          <w:sz w:val="24"/>
          <w:szCs w:val="24"/>
        </w:rPr>
        <w:fldChar w:fldCharType="begin"/>
      </w:r>
      <w:r w:rsidRPr="000C5F9F">
        <w:rPr>
          <w:sz w:val="24"/>
          <w:szCs w:val="24"/>
        </w:rPr>
        <w:instrText xml:space="preserve"> REF _Ref462233690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5.7</w:t>
      </w:r>
      <w:r w:rsidR="00657B6D" w:rsidRPr="000C5F9F">
        <w:rPr>
          <w:sz w:val="24"/>
          <w:szCs w:val="24"/>
        </w:rPr>
        <w:fldChar w:fldCharType="end"/>
      </w:r>
      <w:r w:rsidRPr="000C5F9F">
        <w:rPr>
          <w:sz w:val="24"/>
          <w:szCs w:val="24"/>
        </w:rPr>
        <w:t>)</w:t>
      </w:r>
      <w:r w:rsidR="006B7CE2" w:rsidRPr="000C5F9F">
        <w:rPr>
          <w:sz w:val="24"/>
          <w:szCs w:val="24"/>
        </w:rPr>
        <w:t>;</w:t>
      </w:r>
    </w:p>
    <w:p w:rsidR="007705A5" w:rsidRPr="000C5F9F" w:rsidRDefault="007705A5" w:rsidP="00775238">
      <w:pPr>
        <w:widowControl w:val="0"/>
        <w:numPr>
          <w:ilvl w:val="0"/>
          <w:numId w:val="48"/>
        </w:numPr>
        <w:tabs>
          <w:tab w:val="left" w:pos="1260"/>
        </w:tabs>
        <w:autoSpaceDE w:val="0"/>
        <w:spacing w:line="264" w:lineRule="auto"/>
        <w:ind w:left="1276"/>
        <w:rPr>
          <w:sz w:val="24"/>
          <w:szCs w:val="24"/>
        </w:rPr>
      </w:pPr>
      <w:r w:rsidRPr="000C5F9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C5F9F">
        <w:rPr>
          <w:sz w:val="24"/>
          <w:szCs w:val="24"/>
        </w:rPr>
        <w:t xml:space="preserve">, </w:t>
      </w:r>
      <w:r w:rsidR="00A154B7" w:rsidRPr="000C5F9F">
        <w:rPr>
          <w:bCs w:val="0"/>
          <w:sz w:val="24"/>
          <w:szCs w:val="24"/>
        </w:rPr>
        <w:t xml:space="preserve">по форме и в </w:t>
      </w:r>
      <w:r w:rsidR="00A154B7" w:rsidRPr="000C5F9F">
        <w:rPr>
          <w:bCs w:val="0"/>
          <w:sz w:val="24"/>
          <w:szCs w:val="24"/>
        </w:rPr>
        <w:lastRenderedPageBreak/>
        <w:t>соответствии с инструкциями, приведенными в настоящей Документации</w:t>
      </w:r>
      <w:r w:rsidRPr="000C5F9F">
        <w:rPr>
          <w:sz w:val="24"/>
          <w:szCs w:val="24"/>
        </w:rPr>
        <w:t xml:space="preserve"> (</w:t>
      </w:r>
      <w:r w:rsidR="003C2207" w:rsidRPr="000C5F9F">
        <w:rPr>
          <w:sz w:val="24"/>
          <w:szCs w:val="24"/>
        </w:rPr>
        <w:t>подраздел</w:t>
      </w:r>
      <w:r w:rsidRPr="000C5F9F">
        <w:rPr>
          <w:sz w:val="24"/>
          <w:szCs w:val="24"/>
        </w:rPr>
        <w:t xml:space="preserve"> </w:t>
      </w:r>
      <w:r w:rsidR="003027EF">
        <w:fldChar w:fldCharType="begin"/>
      </w:r>
      <w:r w:rsidR="003027EF">
        <w:instrText xml:space="preserve"> REF _Ref440272274 \r \h  \* MERGEFORMAT </w:instrText>
      </w:r>
      <w:r w:rsidR="003027EF">
        <w:fldChar w:fldCharType="separate"/>
      </w:r>
      <w:r w:rsidR="004355B5" w:rsidRPr="000C5F9F">
        <w:rPr>
          <w:sz w:val="24"/>
          <w:szCs w:val="24"/>
        </w:rPr>
        <w:t>5.10</w:t>
      </w:r>
      <w:r w:rsidR="003027EF">
        <w:fldChar w:fldCharType="end"/>
      </w:r>
      <w:r w:rsidRPr="000C5F9F">
        <w:rPr>
          <w:sz w:val="24"/>
          <w:szCs w:val="24"/>
        </w:rPr>
        <w:t>)</w:t>
      </w:r>
      <w:r w:rsidR="0026070F" w:rsidRPr="000C5F9F">
        <w:rPr>
          <w:sz w:val="24"/>
          <w:szCs w:val="24"/>
        </w:rPr>
        <w:t xml:space="preserve"> (</w:t>
      </w:r>
      <w:r w:rsidR="003E4055" w:rsidRPr="000C5F9F">
        <w:rPr>
          <w:sz w:val="24"/>
          <w:szCs w:val="24"/>
        </w:rPr>
        <w:t>желательное требование, предоставляется Участником при наличии</w:t>
      </w:r>
      <w:r w:rsidR="0026070F" w:rsidRPr="000C5F9F">
        <w:rPr>
          <w:sz w:val="24"/>
          <w:szCs w:val="24"/>
        </w:rPr>
        <w:t>)</w:t>
      </w:r>
      <w:r w:rsidRPr="000C5F9F">
        <w:rPr>
          <w:sz w:val="24"/>
          <w:szCs w:val="24"/>
        </w:rPr>
        <w:t>;</w:t>
      </w:r>
    </w:p>
    <w:p w:rsidR="003B6795" w:rsidRPr="000C5F9F" w:rsidRDefault="003B6795" w:rsidP="00775238">
      <w:pPr>
        <w:widowControl w:val="0"/>
        <w:numPr>
          <w:ilvl w:val="0"/>
          <w:numId w:val="48"/>
        </w:numPr>
        <w:tabs>
          <w:tab w:val="left" w:pos="1260"/>
        </w:tabs>
        <w:autoSpaceDE w:val="0"/>
        <w:spacing w:line="264" w:lineRule="auto"/>
        <w:ind w:left="1276"/>
        <w:rPr>
          <w:sz w:val="24"/>
          <w:szCs w:val="24"/>
        </w:rPr>
      </w:pPr>
      <w:r w:rsidRPr="000C5F9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3E4055" w:rsidP="00775238">
      <w:pPr>
        <w:widowControl w:val="0"/>
        <w:numPr>
          <w:ilvl w:val="0"/>
          <w:numId w:val="48"/>
        </w:numPr>
        <w:tabs>
          <w:tab w:val="left" w:pos="1260"/>
        </w:tabs>
        <w:autoSpaceDE w:val="0"/>
        <w:spacing w:line="264" w:lineRule="auto"/>
        <w:ind w:left="1276"/>
        <w:rPr>
          <w:sz w:val="24"/>
          <w:szCs w:val="24"/>
        </w:rPr>
      </w:pPr>
      <w:r w:rsidRPr="000C5F9F">
        <w:rPr>
          <w:sz w:val="24"/>
          <w:szCs w:val="24"/>
        </w:rPr>
        <w:t>Копию (выписку из</w:t>
      </w:r>
      <w:r w:rsidR="00BD40A3" w:rsidRPr="000C5F9F">
        <w:rPr>
          <w:sz w:val="24"/>
          <w:szCs w:val="24"/>
        </w:rPr>
        <w:t>) распорядительного документа Участника, утвердившего форму первичного учетного документа для факта хозяйственной жизни</w:t>
      </w:r>
      <w:r w:rsidR="00BD40A3" w:rsidRPr="007D7C50">
        <w:rPr>
          <w:sz w:val="24"/>
          <w:szCs w:val="24"/>
        </w:rPr>
        <w:t>,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C5F9F"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поставки, задержка устранения </w:t>
      </w:r>
      <w:r w:rsidRPr="000C5F9F">
        <w:rPr>
          <w:sz w:val="24"/>
          <w:szCs w:val="24"/>
        </w:rPr>
        <w:t>дефектов в поставленных товарах и/или  задержка возмещения расходов Заказчика на устранение указанных дефектов;</w:t>
      </w:r>
    </w:p>
    <w:p w:rsidR="00680B79" w:rsidRPr="000C5F9F" w:rsidRDefault="00680B79" w:rsidP="00680B79">
      <w:pPr>
        <w:pStyle w:val="aff6"/>
        <w:numPr>
          <w:ilvl w:val="0"/>
          <w:numId w:val="0"/>
        </w:numPr>
        <w:spacing w:line="240" w:lineRule="auto"/>
        <w:ind w:left="1134"/>
        <w:rPr>
          <w:sz w:val="24"/>
          <w:szCs w:val="24"/>
        </w:rPr>
      </w:pPr>
      <w:r w:rsidRPr="000C5F9F">
        <w:rPr>
          <w:sz w:val="24"/>
          <w:szCs w:val="24"/>
        </w:rPr>
        <w:t>- несоблюдение сроков окончания поставки, предусмотренных договором поставки;</w:t>
      </w:r>
    </w:p>
    <w:p w:rsidR="00680B79" w:rsidRPr="000C5F9F" w:rsidRDefault="00680B79" w:rsidP="00680B79">
      <w:pPr>
        <w:pStyle w:val="aff6"/>
        <w:numPr>
          <w:ilvl w:val="0"/>
          <w:numId w:val="0"/>
        </w:numPr>
        <w:spacing w:line="240" w:lineRule="auto"/>
        <w:ind w:left="1134"/>
        <w:rPr>
          <w:sz w:val="24"/>
          <w:szCs w:val="24"/>
        </w:rPr>
      </w:pPr>
      <w:r w:rsidRPr="000C5F9F">
        <w:rPr>
          <w:sz w:val="24"/>
          <w:szCs w:val="24"/>
        </w:rPr>
        <w:t>- иные существенные нарушения условий заключенных договоров поставок.</w:t>
      </w:r>
    </w:p>
    <w:p w:rsidR="005B074F" w:rsidRPr="000C5F9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0C5F9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0C5F9F">
        <w:rPr>
          <w:bCs w:val="0"/>
          <w:sz w:val="24"/>
          <w:szCs w:val="24"/>
        </w:rPr>
        <w:t xml:space="preserve"> </w:t>
      </w:r>
      <w:r w:rsidR="003E4055" w:rsidRPr="000C5F9F">
        <w:rPr>
          <w:bCs w:val="0"/>
          <w:sz w:val="24"/>
          <w:szCs w:val="24"/>
        </w:rPr>
        <w:t>правоустанавливающих документов</w:t>
      </w:r>
      <w:r w:rsidR="00A44B30" w:rsidRPr="000C5F9F">
        <w:rPr>
          <w:bCs w:val="0"/>
          <w:sz w:val="24"/>
          <w:szCs w:val="24"/>
        </w:rPr>
        <w:t>.</w:t>
      </w:r>
    </w:p>
    <w:p w:rsidR="00717F60" w:rsidRPr="000C5F9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0C5F9F">
        <w:rPr>
          <w:bCs w:val="0"/>
          <w:sz w:val="24"/>
          <w:szCs w:val="24"/>
        </w:rPr>
        <w:t xml:space="preserve">Все указанные документы прилагаются </w:t>
      </w:r>
      <w:r w:rsidR="009C744E" w:rsidRPr="000C5F9F">
        <w:rPr>
          <w:bCs w:val="0"/>
          <w:sz w:val="24"/>
          <w:szCs w:val="24"/>
        </w:rPr>
        <w:t>Участник</w:t>
      </w:r>
      <w:r w:rsidRPr="000C5F9F">
        <w:rPr>
          <w:bCs w:val="0"/>
          <w:sz w:val="24"/>
          <w:szCs w:val="24"/>
        </w:rPr>
        <w:t xml:space="preserve">ом к </w:t>
      </w:r>
      <w:r w:rsidR="004B5EB3" w:rsidRPr="000C5F9F">
        <w:rPr>
          <w:bCs w:val="0"/>
          <w:sz w:val="24"/>
          <w:szCs w:val="24"/>
        </w:rPr>
        <w:t>Заявк</w:t>
      </w:r>
      <w:r w:rsidRPr="000C5F9F">
        <w:rPr>
          <w:bCs w:val="0"/>
          <w:sz w:val="24"/>
          <w:szCs w:val="24"/>
        </w:rPr>
        <w:t>е.</w:t>
      </w:r>
    </w:p>
    <w:p w:rsidR="00717F60" w:rsidRPr="000C5F9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0C5F9F">
        <w:rPr>
          <w:bCs w:val="0"/>
          <w:sz w:val="24"/>
          <w:szCs w:val="24"/>
        </w:rPr>
        <w:t xml:space="preserve">В случае, если по каким-либо причинам </w:t>
      </w:r>
      <w:r w:rsidR="009C744E" w:rsidRPr="000C5F9F">
        <w:rPr>
          <w:bCs w:val="0"/>
          <w:sz w:val="24"/>
          <w:szCs w:val="24"/>
        </w:rPr>
        <w:t>Участник</w:t>
      </w:r>
      <w:r w:rsidRPr="000C5F9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C5F9F">
        <w:rPr>
          <w:bCs w:val="0"/>
          <w:sz w:val="24"/>
          <w:szCs w:val="24"/>
        </w:rPr>
        <w:t>Участник</w:t>
      </w:r>
      <w:r w:rsidRPr="000C5F9F">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0C5F9F">
        <w:rPr>
          <w:sz w:val="24"/>
          <w:szCs w:val="24"/>
        </w:rPr>
        <w:t>В случае участия в запросе предложений</w:t>
      </w:r>
      <w:r w:rsidRPr="00E71A48">
        <w:rPr>
          <w:sz w:val="24"/>
          <w:szCs w:val="24"/>
        </w:rPr>
        <w:t xml:space="preserve">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8" w:name="_Ref191386451"/>
      <w:bookmarkStart w:id="319" w:name="_Ref440271628"/>
      <w:bookmarkStart w:id="320" w:name="_Toc440297034"/>
      <w:bookmarkStart w:id="321" w:name="_Toc440356595"/>
      <w:bookmarkStart w:id="322" w:name="_Toc440631730"/>
      <w:bookmarkStart w:id="323" w:name="_Toc440876515"/>
      <w:bookmarkStart w:id="324" w:name="_Toc441130587"/>
      <w:bookmarkStart w:id="325" w:name="_Toc441157091"/>
      <w:bookmarkStart w:id="326" w:name="_Toc447292109"/>
      <w:bookmarkStart w:id="327" w:name="_Toc462234867"/>
      <w:r w:rsidRPr="00E71A48">
        <w:rPr>
          <w:szCs w:val="24"/>
        </w:rPr>
        <w:t xml:space="preserve">Привлечение </w:t>
      </w:r>
      <w:bookmarkEnd w:id="318"/>
      <w:r w:rsidR="005B074F" w:rsidRPr="00E71A48">
        <w:rPr>
          <w:szCs w:val="24"/>
        </w:rPr>
        <w:t>сопоставщиков</w:t>
      </w:r>
      <w:bookmarkEnd w:id="319"/>
      <w:bookmarkEnd w:id="320"/>
      <w:bookmarkEnd w:id="321"/>
      <w:bookmarkEnd w:id="322"/>
      <w:bookmarkEnd w:id="323"/>
      <w:bookmarkEnd w:id="324"/>
      <w:bookmarkEnd w:id="325"/>
      <w:bookmarkEnd w:id="326"/>
      <w:bookmarkEnd w:id="327"/>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28" w:name="_Ref191386461"/>
      <w:bookmarkStart w:id="329" w:name="_Toc440297035"/>
      <w:bookmarkStart w:id="330" w:name="_Toc440356596"/>
      <w:bookmarkStart w:id="331" w:name="_Toc440631731"/>
      <w:bookmarkStart w:id="332" w:name="_Toc440876516"/>
      <w:bookmarkStart w:id="333" w:name="_Toc441130588"/>
      <w:bookmarkStart w:id="334" w:name="_Toc441157092"/>
      <w:bookmarkStart w:id="335" w:name="_Toc447292110"/>
      <w:bookmarkStart w:id="336" w:name="_Toc46223486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8"/>
      <w:bookmarkEnd w:id="329"/>
      <w:bookmarkEnd w:id="330"/>
      <w:bookmarkEnd w:id="331"/>
      <w:bookmarkEnd w:id="332"/>
      <w:bookmarkEnd w:id="333"/>
      <w:bookmarkEnd w:id="334"/>
      <w:bookmarkEnd w:id="335"/>
      <w:bookmarkEnd w:id="336"/>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027EF">
        <w:fldChar w:fldCharType="begin"/>
      </w:r>
      <w:r w:rsidR="003027EF">
        <w:instrText xml:space="preserve"> REF _Ref191386482 \r \h  \* MERGEFORMAT </w:instrText>
      </w:r>
      <w:r w:rsidR="003027EF">
        <w:fldChar w:fldCharType="separate"/>
      </w:r>
      <w:r w:rsidR="004355B5" w:rsidRPr="004355B5">
        <w:rPr>
          <w:bCs w:val="0"/>
          <w:sz w:val="24"/>
          <w:szCs w:val="24"/>
        </w:rPr>
        <w:t>3.3.8.1</w:t>
      </w:r>
      <w:r w:rsidR="003027E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lastRenderedPageBreak/>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3027EF">
        <w:fldChar w:fldCharType="begin"/>
      </w:r>
      <w:r w:rsidR="003027EF">
        <w:instrText xml:space="preserve"> REF _Ref191386407 \r \h  \* MERGEFORMAT </w:instrText>
      </w:r>
      <w:r w:rsidR="003027EF">
        <w:fldChar w:fldCharType="separate"/>
      </w:r>
      <w:r w:rsidR="004355B5" w:rsidRPr="004355B5">
        <w:rPr>
          <w:bCs w:val="0"/>
          <w:sz w:val="24"/>
          <w:szCs w:val="24"/>
        </w:rPr>
        <w:t>3.3.8</w:t>
      </w:r>
      <w:r w:rsidR="003027E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57B6D">
        <w:rPr>
          <w:bCs w:val="0"/>
          <w:sz w:val="24"/>
          <w:szCs w:val="24"/>
        </w:rPr>
        <w:fldChar w:fldCharType="begin"/>
      </w:r>
      <w:r w:rsidR="000F4365">
        <w:rPr>
          <w:bCs w:val="0"/>
          <w:sz w:val="24"/>
          <w:szCs w:val="24"/>
        </w:rPr>
        <w:instrText xml:space="preserve"> REF _Ref440291364 \r \h </w:instrText>
      </w:r>
      <w:r w:rsidR="00657B6D">
        <w:rPr>
          <w:bCs w:val="0"/>
          <w:sz w:val="24"/>
          <w:szCs w:val="24"/>
        </w:rPr>
      </w:r>
      <w:r w:rsidR="00657B6D">
        <w:rPr>
          <w:bCs w:val="0"/>
          <w:sz w:val="24"/>
          <w:szCs w:val="24"/>
        </w:rPr>
        <w:fldChar w:fldCharType="separate"/>
      </w:r>
      <w:r w:rsidR="004355B5">
        <w:rPr>
          <w:bCs w:val="0"/>
          <w:sz w:val="24"/>
          <w:szCs w:val="24"/>
        </w:rPr>
        <w:t>3.3.8.1</w:t>
      </w:r>
      <w:r w:rsidR="00657B6D">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3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3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39"/>
      <w:r w:rsidRPr="00E71A48">
        <w:rPr>
          <w:bCs w:val="0"/>
          <w:sz w:val="24"/>
          <w:szCs w:val="24"/>
        </w:rPr>
        <w:t xml:space="preserve"> </w:t>
      </w:r>
    </w:p>
    <w:p w:rsidR="00DB109A" w:rsidRPr="000C5F9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027EF">
        <w:fldChar w:fldCharType="begin"/>
      </w:r>
      <w:r w:rsidR="003027EF">
        <w:instrText xml:space="preserve"> REF _Ref307563248 \r \h  \* MERGEFORMAT </w:instrText>
      </w:r>
      <w:r w:rsidR="003027EF">
        <w:fldChar w:fldCharType="separate"/>
      </w:r>
      <w:r w:rsidR="004355B5" w:rsidRPr="004355B5">
        <w:rPr>
          <w:bCs w:val="0"/>
          <w:sz w:val="24"/>
          <w:szCs w:val="24"/>
          <w:lang w:val="en-US"/>
        </w:rPr>
        <w:t>a</w:t>
      </w:r>
      <w:r w:rsidR="004355B5" w:rsidRPr="00B27508">
        <w:rPr>
          <w:bCs w:val="0"/>
          <w:sz w:val="24"/>
          <w:szCs w:val="24"/>
        </w:rPr>
        <w:t>)</w:t>
      </w:r>
      <w:r w:rsidR="003027EF">
        <w:fldChar w:fldCharType="end"/>
      </w:r>
      <w:r w:rsidRPr="00E71A48">
        <w:rPr>
          <w:bCs w:val="0"/>
          <w:sz w:val="24"/>
          <w:szCs w:val="24"/>
        </w:rPr>
        <w:t xml:space="preserve">- </w:t>
      </w:r>
      <w:r w:rsidR="003027EF">
        <w:fldChar w:fldCharType="begin"/>
      </w:r>
      <w:r w:rsidR="003027EF">
        <w:instrText xml:space="preserve"> REF _Ref307563262 \r \h  \* MERGEFORMAT </w:instrText>
      </w:r>
      <w:r w:rsidR="003027EF">
        <w:fldChar w:fldCharType="separate"/>
      </w:r>
      <w:r w:rsidR="004355B5" w:rsidRPr="004355B5">
        <w:rPr>
          <w:bCs w:val="0"/>
          <w:sz w:val="24"/>
          <w:szCs w:val="24"/>
          <w:lang w:val="en-US"/>
        </w:rPr>
        <w:t>g</w:t>
      </w:r>
      <w:r w:rsidR="004355B5" w:rsidRPr="00B27508">
        <w:rPr>
          <w:bCs w:val="0"/>
          <w:sz w:val="24"/>
          <w:szCs w:val="24"/>
        </w:rPr>
        <w:t>)</w:t>
      </w:r>
      <w:r w:rsidR="003027EF">
        <w:fldChar w:fldCharType="end"/>
      </w:r>
      <w:r w:rsidRPr="00E71A48">
        <w:rPr>
          <w:bCs w:val="0"/>
          <w:sz w:val="24"/>
          <w:szCs w:val="24"/>
        </w:rPr>
        <w:t xml:space="preserve">п. </w:t>
      </w:r>
      <w:r w:rsidR="003027EF">
        <w:fldChar w:fldCharType="begin"/>
      </w:r>
      <w:r w:rsidR="003027EF">
        <w:instrText xml:space="preserve"> REF _Ref306032591 \r \h  \* MERGEFORMAT </w:instrText>
      </w:r>
      <w:r w:rsidR="003027EF">
        <w:fldChar w:fldCharType="separate"/>
      </w:r>
      <w:r w:rsidR="004355B5" w:rsidRPr="004355B5">
        <w:rPr>
          <w:bCs w:val="0"/>
          <w:sz w:val="24"/>
          <w:szCs w:val="24"/>
        </w:rPr>
        <w:t>3.3.10.4</w:t>
      </w:r>
      <w:r w:rsidR="003027EF">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w:t>
      </w:r>
      <w:r w:rsidRPr="000C5F9F">
        <w:rPr>
          <w:bCs w:val="0"/>
          <w:sz w:val="24"/>
          <w:szCs w:val="24"/>
        </w:rPr>
        <w:t>Главы 55 Гражданского кодекса Российской Федерации.</w:t>
      </w:r>
    </w:p>
    <w:p w:rsidR="00717F60" w:rsidRPr="000C5F9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C5F9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0C5F9F">
        <w:rPr>
          <w:bCs w:val="0"/>
          <w:sz w:val="24"/>
          <w:szCs w:val="24"/>
        </w:rPr>
        <w:t>.</w:t>
      </w:r>
    </w:p>
    <w:p w:rsidR="00717F60" w:rsidRPr="000C5F9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0" w:name="_Ref462233515"/>
      <w:r w:rsidRPr="000C5F9F">
        <w:rPr>
          <w:bCs w:val="0"/>
          <w:sz w:val="24"/>
          <w:szCs w:val="24"/>
        </w:rPr>
        <w:t xml:space="preserve">В связи с вышеизложенным коллективный </w:t>
      </w:r>
      <w:r w:rsidR="009C744E" w:rsidRPr="000C5F9F">
        <w:rPr>
          <w:bCs w:val="0"/>
          <w:sz w:val="24"/>
          <w:szCs w:val="24"/>
        </w:rPr>
        <w:t>Участник</w:t>
      </w:r>
      <w:r w:rsidRPr="000C5F9F">
        <w:rPr>
          <w:bCs w:val="0"/>
          <w:sz w:val="24"/>
          <w:szCs w:val="24"/>
        </w:rPr>
        <w:t xml:space="preserve"> готовит </w:t>
      </w:r>
      <w:r w:rsidR="004B5EB3" w:rsidRPr="000C5F9F">
        <w:rPr>
          <w:bCs w:val="0"/>
          <w:sz w:val="24"/>
          <w:szCs w:val="24"/>
        </w:rPr>
        <w:t>Заявк</w:t>
      </w:r>
      <w:r w:rsidRPr="000C5F9F">
        <w:rPr>
          <w:bCs w:val="0"/>
          <w:sz w:val="24"/>
          <w:szCs w:val="24"/>
        </w:rPr>
        <w:t>у с учетом следующих дополнительных требований:</w:t>
      </w:r>
      <w:bookmarkEnd w:id="340"/>
    </w:p>
    <w:p w:rsidR="00717F60" w:rsidRPr="000C5F9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C5F9F">
        <w:rPr>
          <w:bCs w:val="0"/>
          <w:sz w:val="24"/>
          <w:szCs w:val="24"/>
        </w:rPr>
        <w:t>Заявк</w:t>
      </w:r>
      <w:r w:rsidR="00717F60" w:rsidRPr="000C5F9F">
        <w:rPr>
          <w:bCs w:val="0"/>
          <w:sz w:val="24"/>
          <w:szCs w:val="24"/>
        </w:rPr>
        <w:t xml:space="preserve">а должна включать документы, подтверждающие соответствие </w:t>
      </w:r>
      <w:r w:rsidR="00717F60" w:rsidRPr="000C5F9F">
        <w:rPr>
          <w:bCs w:val="0"/>
          <w:sz w:val="24"/>
          <w:szCs w:val="24"/>
        </w:rPr>
        <w:lastRenderedPageBreak/>
        <w:t>каждого члена объединения установленным требованиям (п.</w:t>
      </w:r>
      <w:r w:rsidR="00EE2EFB" w:rsidRPr="000C5F9F">
        <w:rPr>
          <w:bCs w:val="0"/>
          <w:sz w:val="24"/>
          <w:szCs w:val="24"/>
        </w:rPr>
        <w:t xml:space="preserve"> </w:t>
      </w:r>
      <w:r w:rsidR="00657B6D" w:rsidRPr="000C5F9F">
        <w:rPr>
          <w:sz w:val="24"/>
          <w:szCs w:val="24"/>
        </w:rPr>
        <w:fldChar w:fldCharType="begin"/>
      </w:r>
      <w:r w:rsidR="000F4365" w:rsidRPr="000C5F9F">
        <w:rPr>
          <w:bCs w:val="0"/>
          <w:sz w:val="24"/>
          <w:szCs w:val="24"/>
        </w:rPr>
        <w:instrText xml:space="preserve"> REF _Ref303669127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bCs w:val="0"/>
          <w:sz w:val="24"/>
          <w:szCs w:val="24"/>
        </w:rPr>
        <w:t>3.3.8.2</w:t>
      </w:r>
      <w:r w:rsidR="00657B6D" w:rsidRPr="000C5F9F">
        <w:rPr>
          <w:sz w:val="24"/>
          <w:szCs w:val="24"/>
        </w:rPr>
        <w:fldChar w:fldCharType="end"/>
      </w:r>
      <w:r w:rsidR="00717F60" w:rsidRPr="000C5F9F">
        <w:rPr>
          <w:bCs w:val="0"/>
          <w:sz w:val="24"/>
          <w:szCs w:val="24"/>
        </w:rPr>
        <w:t>);</w:t>
      </w:r>
    </w:p>
    <w:p w:rsidR="00717F60" w:rsidRPr="000C5F9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C5F9F">
        <w:rPr>
          <w:bCs w:val="0"/>
          <w:sz w:val="24"/>
          <w:szCs w:val="24"/>
        </w:rPr>
        <w:t>Заявк</w:t>
      </w:r>
      <w:r w:rsidR="00AD3EBC" w:rsidRPr="000C5F9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C5F9F">
        <w:rPr>
          <w:bCs w:val="0"/>
          <w:sz w:val="24"/>
          <w:szCs w:val="24"/>
        </w:rPr>
        <w:t>Участник</w:t>
      </w:r>
      <w:r w:rsidR="00AD3EBC" w:rsidRPr="000C5F9F">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C5F9F">
        <w:rPr>
          <w:bCs w:val="0"/>
          <w:sz w:val="24"/>
          <w:szCs w:val="24"/>
        </w:rPr>
        <w:t xml:space="preserve">в состав </w:t>
      </w:r>
      <w:r w:rsidR="004B5EB3" w:rsidRPr="000C5F9F">
        <w:rPr>
          <w:bCs w:val="0"/>
          <w:sz w:val="24"/>
          <w:szCs w:val="24"/>
        </w:rPr>
        <w:t>Заявк</w:t>
      </w:r>
      <w:r w:rsidRPr="000C5F9F">
        <w:rPr>
          <w:bCs w:val="0"/>
          <w:sz w:val="24"/>
          <w:szCs w:val="24"/>
        </w:rPr>
        <w:t>и дополнительн</w:t>
      </w:r>
      <w:r w:rsidR="00717F60" w:rsidRPr="000C5F9F">
        <w:rPr>
          <w:bCs w:val="0"/>
          <w:sz w:val="24"/>
          <w:szCs w:val="24"/>
        </w:rPr>
        <w:t xml:space="preserve">о включается нотариально заверенная копия соглашения между членами коллективного </w:t>
      </w:r>
      <w:r w:rsidR="009C744E" w:rsidRPr="000C5F9F">
        <w:rPr>
          <w:bCs w:val="0"/>
          <w:sz w:val="24"/>
          <w:szCs w:val="24"/>
        </w:rPr>
        <w:t>Участник</w:t>
      </w:r>
      <w:r w:rsidR="00717F60" w:rsidRPr="000C5F9F">
        <w:rPr>
          <w:bCs w:val="0"/>
          <w:sz w:val="24"/>
          <w:szCs w:val="24"/>
        </w:rPr>
        <w:t>а</w:t>
      </w:r>
      <w:r w:rsidR="00717F60" w:rsidRPr="00E71A48">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3027EF">
        <w:fldChar w:fldCharType="begin"/>
      </w:r>
      <w:r w:rsidR="003027EF">
        <w:instrText xml:space="preserve"> REF _Ref440272510 \r \h  \* MERGEFORMAT </w:instrText>
      </w:r>
      <w:r w:rsidR="003027EF">
        <w:fldChar w:fldCharType="separate"/>
      </w:r>
      <w:r w:rsidR="004355B5" w:rsidRPr="004355B5">
        <w:rPr>
          <w:bCs w:val="0"/>
          <w:sz w:val="24"/>
          <w:szCs w:val="24"/>
        </w:rPr>
        <w:t>5.11</w:t>
      </w:r>
      <w:r w:rsidR="003027EF">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57B6D">
        <w:rPr>
          <w:bCs w:val="0"/>
          <w:sz w:val="24"/>
          <w:szCs w:val="24"/>
        </w:rPr>
        <w:fldChar w:fldCharType="begin"/>
      </w:r>
      <w:r w:rsidR="000F4365">
        <w:rPr>
          <w:bCs w:val="0"/>
          <w:sz w:val="24"/>
          <w:szCs w:val="24"/>
        </w:rPr>
        <w:instrText xml:space="preserve"> REF _Ref440291364 \r \h </w:instrText>
      </w:r>
      <w:r w:rsidR="00657B6D">
        <w:rPr>
          <w:bCs w:val="0"/>
          <w:sz w:val="24"/>
          <w:szCs w:val="24"/>
        </w:rPr>
      </w:r>
      <w:r w:rsidR="00657B6D">
        <w:rPr>
          <w:bCs w:val="0"/>
          <w:sz w:val="24"/>
          <w:szCs w:val="24"/>
        </w:rPr>
        <w:fldChar w:fldCharType="separate"/>
      </w:r>
      <w:r w:rsidR="004355B5">
        <w:rPr>
          <w:bCs w:val="0"/>
          <w:sz w:val="24"/>
          <w:szCs w:val="24"/>
        </w:rPr>
        <w:t>3.3.8.1</w:t>
      </w:r>
      <w:r w:rsidR="00657B6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1" w:name="_Ref306114966"/>
      <w:bookmarkStart w:id="342" w:name="_Toc440297036"/>
      <w:bookmarkStart w:id="343" w:name="_Toc440356597"/>
      <w:bookmarkStart w:id="344" w:name="_Toc440631732"/>
      <w:bookmarkStart w:id="345" w:name="_Toc440876517"/>
      <w:bookmarkStart w:id="346" w:name="_Toc441130589"/>
      <w:bookmarkStart w:id="347" w:name="_Toc441157093"/>
      <w:bookmarkStart w:id="348" w:name="_Toc447292111"/>
      <w:bookmarkStart w:id="349" w:name="_Toc462234869"/>
      <w:r w:rsidRPr="00E71A48">
        <w:rPr>
          <w:szCs w:val="24"/>
        </w:rPr>
        <w:t>Разъяснение Документации по запросу предложений</w:t>
      </w:r>
      <w:bookmarkEnd w:id="341"/>
      <w:bookmarkEnd w:id="342"/>
      <w:bookmarkEnd w:id="343"/>
      <w:bookmarkEnd w:id="344"/>
      <w:bookmarkEnd w:id="345"/>
      <w:bookmarkEnd w:id="346"/>
      <w:bookmarkEnd w:id="347"/>
      <w:bookmarkEnd w:id="348"/>
      <w:bookmarkEnd w:id="349"/>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57B6D">
        <w:rPr>
          <w:bCs w:val="0"/>
          <w:iCs/>
          <w:sz w:val="24"/>
          <w:szCs w:val="24"/>
        </w:rPr>
        <w:fldChar w:fldCharType="begin"/>
      </w:r>
      <w:r w:rsidR="00AB62F6">
        <w:rPr>
          <w:bCs w:val="0"/>
          <w:iCs/>
          <w:sz w:val="24"/>
          <w:szCs w:val="24"/>
        </w:rPr>
        <w:instrText xml:space="preserve"> REF _Ref440969644 \r \h </w:instrText>
      </w:r>
      <w:r w:rsidR="00657B6D">
        <w:rPr>
          <w:bCs w:val="0"/>
          <w:iCs/>
          <w:sz w:val="24"/>
          <w:szCs w:val="24"/>
        </w:rPr>
      </w:r>
      <w:r w:rsidR="00657B6D">
        <w:rPr>
          <w:bCs w:val="0"/>
          <w:iCs/>
          <w:sz w:val="24"/>
          <w:szCs w:val="24"/>
        </w:rPr>
        <w:fldChar w:fldCharType="separate"/>
      </w:r>
      <w:r w:rsidR="004355B5">
        <w:rPr>
          <w:bCs w:val="0"/>
          <w:iCs/>
          <w:sz w:val="24"/>
          <w:szCs w:val="24"/>
        </w:rPr>
        <w:t>3.3.12</w:t>
      </w:r>
      <w:r w:rsidR="00657B6D">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57B6D">
        <w:rPr>
          <w:bCs w:val="0"/>
          <w:iCs/>
          <w:sz w:val="24"/>
          <w:szCs w:val="24"/>
        </w:rPr>
        <w:fldChar w:fldCharType="begin"/>
      </w:r>
      <w:r w:rsidR="00A77A16">
        <w:rPr>
          <w:bCs w:val="0"/>
          <w:iCs/>
          <w:sz w:val="24"/>
          <w:szCs w:val="24"/>
        </w:rPr>
        <w:instrText xml:space="preserve"> REF _Ref440289401 \r \h </w:instrText>
      </w:r>
      <w:r w:rsidR="00657B6D">
        <w:rPr>
          <w:bCs w:val="0"/>
          <w:iCs/>
          <w:sz w:val="24"/>
          <w:szCs w:val="24"/>
        </w:rPr>
      </w:r>
      <w:r w:rsidR="00657B6D">
        <w:rPr>
          <w:bCs w:val="0"/>
          <w:iCs/>
          <w:sz w:val="24"/>
          <w:szCs w:val="24"/>
        </w:rPr>
        <w:fldChar w:fldCharType="separate"/>
      </w:r>
      <w:r w:rsidR="004355B5">
        <w:rPr>
          <w:bCs w:val="0"/>
          <w:iCs/>
          <w:sz w:val="24"/>
          <w:szCs w:val="24"/>
        </w:rPr>
        <w:t>3.3.13</w:t>
      </w:r>
      <w:r w:rsidR="00657B6D">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50" w:name="_Toc440297037"/>
      <w:bookmarkStart w:id="351" w:name="_Toc440356598"/>
      <w:bookmarkStart w:id="352" w:name="_Toc440631733"/>
      <w:bookmarkStart w:id="353" w:name="_Toc440876518"/>
      <w:bookmarkStart w:id="354" w:name="_Ref440969599"/>
      <w:bookmarkStart w:id="355" w:name="_Ref440969644"/>
      <w:bookmarkStart w:id="356" w:name="_Toc441130590"/>
      <w:bookmarkStart w:id="357" w:name="_Toc441157094"/>
      <w:bookmarkStart w:id="358" w:name="_Toc447292112"/>
      <w:bookmarkStart w:id="359" w:name="_Toc462234870"/>
      <w:r w:rsidRPr="00E71A48">
        <w:rPr>
          <w:szCs w:val="24"/>
        </w:rPr>
        <w:t>Внесение изменений в Документацию по запросу предложений.</w:t>
      </w:r>
      <w:bookmarkEnd w:id="350"/>
      <w:bookmarkEnd w:id="351"/>
      <w:bookmarkEnd w:id="352"/>
      <w:bookmarkEnd w:id="353"/>
      <w:bookmarkEnd w:id="354"/>
      <w:bookmarkEnd w:id="355"/>
      <w:bookmarkEnd w:id="356"/>
      <w:bookmarkEnd w:id="357"/>
      <w:bookmarkEnd w:id="358"/>
      <w:bookmarkEnd w:id="359"/>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w:t>
      </w:r>
      <w:r w:rsidRPr="00E71A48">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0" w:name="_Ref440289401"/>
      <w:bookmarkStart w:id="361" w:name="_Toc440297038"/>
      <w:bookmarkStart w:id="362" w:name="_Toc440356599"/>
      <w:bookmarkStart w:id="363" w:name="_Toc440631734"/>
      <w:bookmarkStart w:id="364" w:name="_Toc440876519"/>
      <w:bookmarkStart w:id="365" w:name="_Toc441130591"/>
      <w:bookmarkStart w:id="366" w:name="_Toc441157095"/>
      <w:bookmarkStart w:id="367" w:name="_Toc447292113"/>
      <w:bookmarkStart w:id="368" w:name="_Toc462234871"/>
      <w:r w:rsidRPr="00E71A48">
        <w:rPr>
          <w:szCs w:val="24"/>
        </w:rPr>
        <w:t>Продление срока окончания приема Заявок</w:t>
      </w:r>
      <w:bookmarkEnd w:id="360"/>
      <w:bookmarkEnd w:id="361"/>
      <w:bookmarkEnd w:id="362"/>
      <w:bookmarkEnd w:id="363"/>
      <w:bookmarkEnd w:id="364"/>
      <w:bookmarkEnd w:id="365"/>
      <w:bookmarkEnd w:id="366"/>
      <w:bookmarkEnd w:id="367"/>
      <w:bookmarkEnd w:id="368"/>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69" w:name="_Ref191386249"/>
    </w:p>
    <w:p w:rsidR="0027690B" w:rsidRPr="00E71A48" w:rsidRDefault="0027690B" w:rsidP="0027690B">
      <w:pPr>
        <w:pStyle w:val="3"/>
        <w:spacing w:line="264" w:lineRule="auto"/>
        <w:rPr>
          <w:szCs w:val="24"/>
          <w:lang w:eastAsia="ru-RU"/>
        </w:rPr>
      </w:pPr>
      <w:bookmarkStart w:id="370" w:name="_Toc299701566"/>
      <w:bookmarkStart w:id="371" w:name="_Ref306176386"/>
      <w:bookmarkStart w:id="372" w:name="_Ref440285128"/>
      <w:bookmarkStart w:id="373" w:name="_Toc440357103"/>
      <w:bookmarkStart w:id="374" w:name="_Toc440359658"/>
      <w:bookmarkStart w:id="375" w:name="_Toc440632121"/>
      <w:bookmarkStart w:id="376" w:name="_Toc440875942"/>
      <w:bookmarkStart w:id="377" w:name="_Toc441130970"/>
      <w:bookmarkStart w:id="378" w:name="_Toc447292114"/>
      <w:bookmarkStart w:id="379" w:name="_Toc462234872"/>
      <w:bookmarkStart w:id="380" w:name="_Ref30597321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70"/>
      <w:bookmarkEnd w:id="371"/>
      <w:bookmarkEnd w:id="372"/>
      <w:bookmarkEnd w:id="373"/>
      <w:bookmarkEnd w:id="374"/>
      <w:bookmarkEnd w:id="375"/>
      <w:bookmarkEnd w:id="376"/>
      <w:bookmarkEnd w:id="377"/>
      <w:bookmarkEnd w:id="378"/>
      <w:bookmarkEnd w:id="379"/>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Обеспечение исполнения обязательств Участника запроса предложений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81" w:name="_Toc462234873"/>
      <w:bookmarkStart w:id="382" w:name="_Ref462236869"/>
      <w:r w:rsidRPr="00E71A48">
        <w:t>Подача Заявок и их прием</w:t>
      </w:r>
      <w:bookmarkStart w:id="383" w:name="_Ref56229451"/>
      <w:bookmarkEnd w:id="369"/>
      <w:bookmarkEnd w:id="380"/>
      <w:bookmarkEnd w:id="381"/>
      <w:bookmarkEnd w:id="382"/>
    </w:p>
    <w:p w:rsidR="00717F60" w:rsidRPr="00E71A48" w:rsidRDefault="00717F60" w:rsidP="00E71A48">
      <w:pPr>
        <w:pStyle w:val="3"/>
        <w:spacing w:line="264" w:lineRule="auto"/>
        <w:rPr>
          <w:szCs w:val="24"/>
        </w:rPr>
      </w:pPr>
      <w:bookmarkStart w:id="384" w:name="_Toc439323707"/>
      <w:bookmarkStart w:id="385" w:name="_Toc440297041"/>
      <w:bookmarkStart w:id="386" w:name="_Toc440356602"/>
      <w:bookmarkStart w:id="387" w:name="_Toc440631737"/>
      <w:bookmarkStart w:id="388" w:name="_Toc440876522"/>
      <w:bookmarkStart w:id="389" w:name="_Toc441130594"/>
      <w:bookmarkStart w:id="390" w:name="_Toc441157097"/>
      <w:bookmarkStart w:id="391" w:name="_Toc447292116"/>
      <w:bookmarkStart w:id="392" w:name="_Toc462234874"/>
      <w:r w:rsidRPr="00E71A48">
        <w:rPr>
          <w:szCs w:val="24"/>
        </w:rPr>
        <w:t>Подача Заявок через ЭТП</w:t>
      </w:r>
      <w:bookmarkEnd w:id="384"/>
      <w:bookmarkEnd w:id="385"/>
      <w:bookmarkEnd w:id="386"/>
      <w:bookmarkEnd w:id="387"/>
      <w:bookmarkEnd w:id="388"/>
      <w:bookmarkEnd w:id="389"/>
      <w:bookmarkEnd w:id="390"/>
      <w:bookmarkEnd w:id="391"/>
      <w:bookmarkEnd w:id="392"/>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B2750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w:t>
      </w:r>
      <w:r w:rsidRPr="00B27508">
        <w:rPr>
          <w:bCs w:val="0"/>
          <w:sz w:val="24"/>
          <w:szCs w:val="24"/>
        </w:rPr>
        <w:t>состоящих из нескольких частей (томов) на ЭТП не допускается.</w:t>
      </w:r>
    </w:p>
    <w:p w:rsidR="00717F60" w:rsidRPr="000C5F9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3" w:name="_Ref440289953"/>
      <w:r w:rsidRPr="00B27508">
        <w:rPr>
          <w:bCs w:val="0"/>
          <w:sz w:val="24"/>
          <w:szCs w:val="24"/>
        </w:rPr>
        <w:t>Заявк</w:t>
      </w:r>
      <w:r w:rsidR="00717F60" w:rsidRPr="00B27508">
        <w:rPr>
          <w:bCs w:val="0"/>
          <w:sz w:val="24"/>
          <w:szCs w:val="24"/>
        </w:rPr>
        <w:t xml:space="preserve">и на ЭТП могут быть поданы до </w:t>
      </w:r>
      <w:r w:rsidR="002B5044" w:rsidRPr="00B27508">
        <w:rPr>
          <w:b/>
          <w:bCs w:val="0"/>
          <w:sz w:val="24"/>
          <w:szCs w:val="24"/>
        </w:rPr>
        <w:t xml:space="preserve">12 часов 00 минут </w:t>
      </w:r>
      <w:r w:rsidR="00B27508" w:rsidRPr="00B27508">
        <w:rPr>
          <w:b/>
          <w:bCs w:val="0"/>
          <w:sz w:val="24"/>
          <w:szCs w:val="24"/>
        </w:rPr>
        <w:t>20</w:t>
      </w:r>
      <w:r w:rsidR="002B5044" w:rsidRPr="00B27508">
        <w:rPr>
          <w:b/>
          <w:bCs w:val="0"/>
          <w:sz w:val="24"/>
          <w:szCs w:val="24"/>
        </w:rPr>
        <w:t xml:space="preserve"> </w:t>
      </w:r>
      <w:r w:rsidR="00B27508" w:rsidRPr="00B27508">
        <w:rPr>
          <w:b/>
          <w:bCs w:val="0"/>
          <w:sz w:val="24"/>
          <w:szCs w:val="24"/>
        </w:rPr>
        <w:t>октября</w:t>
      </w:r>
      <w:r w:rsidR="002B5044" w:rsidRPr="00B27508">
        <w:rPr>
          <w:b/>
          <w:bCs w:val="0"/>
          <w:sz w:val="24"/>
          <w:szCs w:val="24"/>
        </w:rPr>
        <w:t xml:space="preserve"> 2016 года</w:t>
      </w:r>
      <w:r w:rsidR="009E28D8" w:rsidRPr="00B27508">
        <w:rPr>
          <w:b/>
          <w:bCs w:val="0"/>
          <w:sz w:val="24"/>
          <w:szCs w:val="24"/>
        </w:rPr>
        <w:t xml:space="preserve">, </w:t>
      </w:r>
      <w:r w:rsidR="009E28D8" w:rsidRPr="00B27508">
        <w:rPr>
          <w:bCs w:val="0"/>
          <w:sz w:val="24"/>
          <w:szCs w:val="24"/>
        </w:rPr>
        <w:t xml:space="preserve">при этом предложенная Участником в Письме о подаче оферты </w:t>
      </w:r>
      <w:r w:rsidR="009E28D8" w:rsidRPr="00B27508">
        <w:rPr>
          <w:bCs w:val="0"/>
          <w:spacing w:val="-2"/>
          <w:sz w:val="24"/>
          <w:szCs w:val="24"/>
        </w:rPr>
        <w:t>(под</w:t>
      </w:r>
      <w:r w:rsidR="009E28D8" w:rsidRPr="00B27508">
        <w:rPr>
          <w:bCs w:val="0"/>
          <w:sz w:val="24"/>
          <w:szCs w:val="24"/>
        </w:rPr>
        <w:t xml:space="preserve">раздел </w:t>
      </w:r>
      <w:r w:rsidR="00657B6D" w:rsidRPr="00B27508">
        <w:rPr>
          <w:bCs w:val="0"/>
          <w:sz w:val="24"/>
          <w:szCs w:val="24"/>
        </w:rPr>
        <w:fldChar w:fldCharType="begin"/>
      </w:r>
      <w:r w:rsidR="009E28D8" w:rsidRPr="00B27508">
        <w:rPr>
          <w:bCs w:val="0"/>
          <w:sz w:val="24"/>
          <w:szCs w:val="24"/>
        </w:rPr>
        <w:instrText xml:space="preserve"> REF _Ref55336310 \r \h </w:instrText>
      </w:r>
      <w:r w:rsidR="00657B6D" w:rsidRPr="00B27508">
        <w:rPr>
          <w:bCs w:val="0"/>
          <w:sz w:val="24"/>
          <w:szCs w:val="24"/>
        </w:rPr>
      </w:r>
      <w:r w:rsidR="00B27508">
        <w:rPr>
          <w:bCs w:val="0"/>
          <w:sz w:val="24"/>
          <w:szCs w:val="24"/>
        </w:rPr>
        <w:instrText xml:space="preserve"> \* MERGEFORMAT </w:instrText>
      </w:r>
      <w:r w:rsidR="00657B6D" w:rsidRPr="00B27508">
        <w:rPr>
          <w:bCs w:val="0"/>
          <w:sz w:val="24"/>
          <w:szCs w:val="24"/>
        </w:rPr>
        <w:fldChar w:fldCharType="separate"/>
      </w:r>
      <w:r w:rsidR="004355B5" w:rsidRPr="00B27508">
        <w:rPr>
          <w:bCs w:val="0"/>
          <w:sz w:val="24"/>
          <w:szCs w:val="24"/>
        </w:rPr>
        <w:t>5.1</w:t>
      </w:r>
      <w:r w:rsidR="00657B6D" w:rsidRPr="00B27508">
        <w:rPr>
          <w:bCs w:val="0"/>
          <w:sz w:val="24"/>
          <w:szCs w:val="24"/>
        </w:rPr>
        <w:fldChar w:fldCharType="end"/>
      </w:r>
      <w:r w:rsidR="009E28D8" w:rsidRPr="00B27508">
        <w:rPr>
          <w:bCs w:val="0"/>
          <w:sz w:val="24"/>
          <w:szCs w:val="24"/>
          <w:lang w:eastAsia="ru-RU"/>
        </w:rPr>
        <w:t>)</w:t>
      </w:r>
      <w:r w:rsidR="009E28D8" w:rsidRPr="00BB27D7">
        <w:rPr>
          <w:bCs w:val="0"/>
          <w:sz w:val="24"/>
          <w:szCs w:val="24"/>
        </w:rPr>
        <w:t xml:space="preserve"> цена </w:t>
      </w:r>
      <w:r w:rsidR="009E28D8" w:rsidRPr="000C5F9F">
        <w:rPr>
          <w:bCs w:val="0"/>
          <w:sz w:val="24"/>
          <w:szCs w:val="24"/>
        </w:rPr>
        <w:t>должна соответствовать цене, указанной Участником на «котировочной доске» ЭТП</w:t>
      </w:r>
      <w:r w:rsidR="00717F60" w:rsidRPr="000C5F9F">
        <w:rPr>
          <w:bCs w:val="0"/>
          <w:sz w:val="24"/>
          <w:szCs w:val="24"/>
        </w:rPr>
        <w:t>.</w:t>
      </w:r>
      <w:bookmarkEnd w:id="393"/>
    </w:p>
    <w:p w:rsidR="003E4055" w:rsidRPr="000C5F9F" w:rsidRDefault="003E4055" w:rsidP="00775238">
      <w:pPr>
        <w:widowControl w:val="0"/>
        <w:numPr>
          <w:ilvl w:val="3"/>
          <w:numId w:val="27"/>
        </w:numPr>
        <w:overflowPunct w:val="0"/>
        <w:autoSpaceDE w:val="0"/>
        <w:spacing w:after="100" w:line="264" w:lineRule="auto"/>
        <w:ind w:left="0" w:firstLine="567"/>
        <w:rPr>
          <w:bCs w:val="0"/>
          <w:sz w:val="24"/>
          <w:szCs w:val="24"/>
        </w:rPr>
      </w:pPr>
      <w:r w:rsidRPr="000C5F9F">
        <w:rPr>
          <w:bCs w:val="0"/>
          <w:sz w:val="24"/>
          <w:szCs w:val="24"/>
        </w:rPr>
        <w:t xml:space="preserve">После наступления даты и времени завершения срока подачи Заявок Участниками (п. </w:t>
      </w:r>
      <w:r w:rsidR="00657B6D" w:rsidRPr="000C5F9F">
        <w:rPr>
          <w:bCs w:val="0"/>
          <w:sz w:val="24"/>
          <w:szCs w:val="24"/>
        </w:rPr>
        <w:fldChar w:fldCharType="begin"/>
      </w:r>
      <w:r w:rsidRPr="000C5F9F">
        <w:rPr>
          <w:bCs w:val="0"/>
          <w:sz w:val="24"/>
          <w:szCs w:val="24"/>
        </w:rPr>
        <w:instrText xml:space="preserve"> REF _Ref440289953 \r \h </w:instrText>
      </w:r>
      <w:r w:rsidR="000C5F9F">
        <w:rPr>
          <w:bCs w:val="0"/>
          <w:sz w:val="24"/>
          <w:szCs w:val="24"/>
        </w:rPr>
        <w:instrText xml:space="preserve"> \* MERGEFORMAT </w:instrText>
      </w:r>
      <w:r w:rsidR="00657B6D" w:rsidRPr="000C5F9F">
        <w:rPr>
          <w:bCs w:val="0"/>
          <w:sz w:val="24"/>
          <w:szCs w:val="24"/>
        </w:rPr>
      </w:r>
      <w:r w:rsidR="00657B6D" w:rsidRPr="000C5F9F">
        <w:rPr>
          <w:bCs w:val="0"/>
          <w:sz w:val="24"/>
          <w:szCs w:val="24"/>
        </w:rPr>
        <w:fldChar w:fldCharType="separate"/>
      </w:r>
      <w:r w:rsidR="004355B5" w:rsidRPr="000C5F9F">
        <w:rPr>
          <w:bCs w:val="0"/>
          <w:sz w:val="24"/>
          <w:szCs w:val="24"/>
        </w:rPr>
        <w:t>3.4.1.3</w:t>
      </w:r>
      <w:r w:rsidR="00657B6D" w:rsidRPr="000C5F9F">
        <w:rPr>
          <w:bCs w:val="0"/>
          <w:sz w:val="24"/>
          <w:szCs w:val="24"/>
        </w:rPr>
        <w:fldChar w:fldCharType="end"/>
      </w:r>
      <w:r w:rsidRPr="000C5F9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0C5F9F"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0C5F9F">
        <w:rPr>
          <w:szCs w:val="24"/>
        </w:rPr>
        <w:t xml:space="preserve">Подача Заявок в письменной </w:t>
      </w:r>
      <w:r w:rsidR="00F13A66" w:rsidRPr="000C5F9F">
        <w:rPr>
          <w:szCs w:val="24"/>
        </w:rPr>
        <w:t xml:space="preserve">(бумажной) </w:t>
      </w:r>
      <w:r w:rsidRPr="000C5F9F">
        <w:rPr>
          <w:szCs w:val="24"/>
        </w:rPr>
        <w:t>форме</w:t>
      </w:r>
      <w:bookmarkEnd w:id="394"/>
      <w:bookmarkEnd w:id="395"/>
      <w:bookmarkEnd w:id="396"/>
      <w:bookmarkEnd w:id="397"/>
      <w:bookmarkEnd w:id="398"/>
      <w:bookmarkEnd w:id="399"/>
      <w:bookmarkEnd w:id="400"/>
      <w:bookmarkEnd w:id="401"/>
      <w:bookmarkEnd w:id="402"/>
      <w:bookmarkEnd w:id="403"/>
    </w:p>
    <w:bookmarkEnd w:id="383"/>
    <w:p w:rsidR="00717F60" w:rsidRPr="000C5F9F" w:rsidRDefault="001A3C31" w:rsidP="00775238">
      <w:pPr>
        <w:widowControl w:val="0"/>
        <w:numPr>
          <w:ilvl w:val="3"/>
          <w:numId w:val="28"/>
        </w:numPr>
        <w:overflowPunct w:val="0"/>
        <w:autoSpaceDE w:val="0"/>
        <w:spacing w:after="100" w:line="264" w:lineRule="auto"/>
        <w:ind w:left="0" w:firstLine="567"/>
        <w:rPr>
          <w:bCs w:val="0"/>
          <w:sz w:val="24"/>
          <w:szCs w:val="24"/>
        </w:rPr>
      </w:pPr>
      <w:r w:rsidRPr="000C5F9F">
        <w:rPr>
          <w:bCs w:val="0"/>
          <w:sz w:val="24"/>
          <w:szCs w:val="24"/>
        </w:rPr>
        <w:t>Подача Участником Заявки в письменной</w:t>
      </w:r>
      <w:r w:rsidR="00F13A66" w:rsidRPr="000C5F9F">
        <w:rPr>
          <w:bCs w:val="0"/>
          <w:sz w:val="24"/>
          <w:szCs w:val="24"/>
        </w:rPr>
        <w:t xml:space="preserve"> </w:t>
      </w:r>
      <w:r w:rsidR="00F13A66" w:rsidRPr="000C5F9F">
        <w:rPr>
          <w:sz w:val="24"/>
          <w:szCs w:val="24"/>
        </w:rPr>
        <w:t>(бумажной)</w:t>
      </w:r>
      <w:r w:rsidRPr="000C5F9F">
        <w:rPr>
          <w:bCs w:val="0"/>
          <w:sz w:val="24"/>
          <w:szCs w:val="24"/>
        </w:rPr>
        <w:t xml:space="preserve"> форме не предусмотрена.</w:t>
      </w:r>
    </w:p>
    <w:p w:rsidR="00717F60" w:rsidRPr="000C5F9F" w:rsidRDefault="00717F60" w:rsidP="00E71A48">
      <w:pPr>
        <w:pStyle w:val="2"/>
        <w:tabs>
          <w:tab w:val="clear" w:pos="1700"/>
          <w:tab w:val="left" w:pos="709"/>
        </w:tabs>
        <w:spacing w:line="264" w:lineRule="auto"/>
      </w:pPr>
      <w:bookmarkStart w:id="404" w:name="_Ref303683883"/>
      <w:bookmarkStart w:id="405" w:name="_Toc462234876"/>
      <w:r w:rsidRPr="000C5F9F">
        <w:t xml:space="preserve">Изменение и отзыв </w:t>
      </w:r>
      <w:r w:rsidR="004B5EB3" w:rsidRPr="000C5F9F">
        <w:t>Заявк</w:t>
      </w:r>
      <w:r w:rsidRPr="000C5F9F">
        <w:t>и</w:t>
      </w:r>
      <w:bookmarkEnd w:id="404"/>
      <w:bookmarkEnd w:id="405"/>
    </w:p>
    <w:p w:rsidR="00717F60" w:rsidRPr="000C5F9F" w:rsidRDefault="00717F60" w:rsidP="00775238">
      <w:pPr>
        <w:widowControl w:val="0"/>
        <w:numPr>
          <w:ilvl w:val="2"/>
          <w:numId w:val="29"/>
        </w:numPr>
        <w:autoSpaceDE w:val="0"/>
        <w:spacing w:after="100" w:line="264" w:lineRule="auto"/>
        <w:ind w:left="0" w:firstLine="567"/>
        <w:rPr>
          <w:bCs w:val="0"/>
          <w:sz w:val="24"/>
          <w:szCs w:val="24"/>
        </w:rPr>
      </w:pPr>
      <w:r w:rsidRPr="000C5F9F">
        <w:rPr>
          <w:bCs w:val="0"/>
          <w:sz w:val="24"/>
          <w:szCs w:val="24"/>
        </w:rPr>
        <w:t xml:space="preserve">До окончания срока подачи </w:t>
      </w:r>
      <w:r w:rsidR="00FE5731" w:rsidRPr="000C5F9F">
        <w:rPr>
          <w:bCs w:val="0"/>
          <w:sz w:val="24"/>
          <w:szCs w:val="24"/>
        </w:rPr>
        <w:t>заявок</w:t>
      </w:r>
      <w:r w:rsidR="00223D18" w:rsidRPr="000C5F9F">
        <w:rPr>
          <w:bCs w:val="0"/>
          <w:sz w:val="24"/>
          <w:szCs w:val="24"/>
        </w:rPr>
        <w:t xml:space="preserve"> (п. </w:t>
      </w:r>
      <w:r w:rsidR="003027EF">
        <w:fldChar w:fldCharType="begin"/>
      </w:r>
      <w:r w:rsidR="003027EF">
        <w:instrText xml:space="preserve"> REF _Ref440289953 \r \h  \* MERGEFORMAT </w:instrText>
      </w:r>
      <w:r w:rsidR="003027EF">
        <w:fldChar w:fldCharType="separate"/>
      </w:r>
      <w:r w:rsidR="004355B5" w:rsidRPr="000C5F9F">
        <w:rPr>
          <w:bCs w:val="0"/>
          <w:sz w:val="24"/>
          <w:szCs w:val="24"/>
        </w:rPr>
        <w:t>3.4.1.3</w:t>
      </w:r>
      <w:r w:rsidR="003027EF">
        <w:fldChar w:fldCharType="end"/>
      </w:r>
      <w:r w:rsidR="00223D18" w:rsidRPr="000C5F9F">
        <w:rPr>
          <w:bCs w:val="0"/>
          <w:sz w:val="24"/>
          <w:szCs w:val="24"/>
        </w:rPr>
        <w:t>)</w:t>
      </w:r>
      <w:r w:rsidR="00FE5731" w:rsidRPr="000C5F9F">
        <w:rPr>
          <w:bCs w:val="0"/>
          <w:sz w:val="24"/>
          <w:szCs w:val="24"/>
        </w:rPr>
        <w:t xml:space="preserve"> </w:t>
      </w:r>
      <w:r w:rsidR="003E4055" w:rsidRPr="000C5F9F">
        <w:rPr>
          <w:sz w:val="24"/>
          <w:szCs w:val="24"/>
        </w:rPr>
        <w:t>Участник вправе изменить или отозвать поданную Заявку</w:t>
      </w:r>
      <w:r w:rsidRPr="000C5F9F">
        <w:rPr>
          <w:bCs w:val="0"/>
          <w:sz w:val="24"/>
          <w:szCs w:val="24"/>
        </w:rPr>
        <w:t>.</w:t>
      </w:r>
    </w:p>
    <w:p w:rsidR="00717F60" w:rsidRPr="000C5F9F" w:rsidRDefault="00223D18" w:rsidP="00775238">
      <w:pPr>
        <w:widowControl w:val="0"/>
        <w:numPr>
          <w:ilvl w:val="2"/>
          <w:numId w:val="29"/>
        </w:numPr>
        <w:autoSpaceDE w:val="0"/>
        <w:spacing w:after="100" w:line="264" w:lineRule="auto"/>
        <w:ind w:left="0" w:firstLine="567"/>
        <w:rPr>
          <w:bCs w:val="0"/>
          <w:sz w:val="24"/>
          <w:szCs w:val="24"/>
        </w:rPr>
      </w:pPr>
      <w:r w:rsidRPr="000C5F9F">
        <w:rPr>
          <w:sz w:val="24"/>
          <w:szCs w:val="24"/>
        </w:rPr>
        <w:t xml:space="preserve">Порядок изменения или отзыва Заявок до окончания срока подачи Заявок </w:t>
      </w:r>
      <w:r w:rsidRPr="000C5F9F">
        <w:rPr>
          <w:bCs w:val="0"/>
          <w:sz w:val="24"/>
          <w:szCs w:val="24"/>
        </w:rPr>
        <w:t xml:space="preserve">(п. </w:t>
      </w:r>
      <w:r w:rsidR="003027EF">
        <w:fldChar w:fldCharType="begin"/>
      </w:r>
      <w:r w:rsidR="003027EF">
        <w:instrText xml:space="preserve"> REF _Ref440289953 \r \h  \* MERGEFORMAT </w:instrText>
      </w:r>
      <w:r w:rsidR="003027EF">
        <w:fldChar w:fldCharType="separate"/>
      </w:r>
      <w:r w:rsidR="004355B5" w:rsidRPr="000C5F9F">
        <w:rPr>
          <w:bCs w:val="0"/>
          <w:sz w:val="24"/>
          <w:szCs w:val="24"/>
        </w:rPr>
        <w:t>3.4.1.3</w:t>
      </w:r>
      <w:r w:rsidR="003027EF">
        <w:fldChar w:fldCharType="end"/>
      </w:r>
      <w:r w:rsidRPr="000C5F9F">
        <w:rPr>
          <w:bCs w:val="0"/>
          <w:sz w:val="24"/>
          <w:szCs w:val="24"/>
        </w:rPr>
        <w:t>)</w:t>
      </w:r>
      <w:r w:rsidRPr="000C5F9F">
        <w:rPr>
          <w:sz w:val="24"/>
          <w:szCs w:val="24"/>
        </w:rPr>
        <w:t xml:space="preserve"> через ЭТП</w:t>
      </w:r>
      <w:r w:rsidRPr="000C5F9F">
        <w:rPr>
          <w:color w:val="000000"/>
          <w:sz w:val="24"/>
          <w:szCs w:val="24"/>
        </w:rPr>
        <w:t xml:space="preserve"> </w:t>
      </w:r>
      <w:r w:rsidRPr="000C5F9F">
        <w:rPr>
          <w:sz w:val="24"/>
          <w:szCs w:val="24"/>
        </w:rPr>
        <w:t>определяется правилами данной системы</w:t>
      </w:r>
      <w:r w:rsidR="00717F60" w:rsidRPr="000C5F9F">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sidRPr="000C5F9F">
        <w:rPr>
          <w:sz w:val="24"/>
          <w:szCs w:val="24"/>
        </w:rPr>
        <w:lastRenderedPageBreak/>
        <w:t xml:space="preserve">После окончания срока подачи Заявок </w:t>
      </w:r>
      <w:r w:rsidRPr="000C5F9F">
        <w:rPr>
          <w:bCs w:val="0"/>
          <w:sz w:val="24"/>
          <w:szCs w:val="24"/>
        </w:rPr>
        <w:t xml:space="preserve">(п. </w:t>
      </w:r>
      <w:r w:rsidR="003027EF">
        <w:fldChar w:fldCharType="begin"/>
      </w:r>
      <w:r w:rsidR="003027EF">
        <w:instrText xml:space="preserve"> REF _Ref440289953 \r \h  \* MERGEFORMAT </w:instrText>
      </w:r>
      <w:r w:rsidR="003027EF">
        <w:fldChar w:fldCharType="separate"/>
      </w:r>
      <w:r w:rsidR="004355B5" w:rsidRPr="000C5F9F">
        <w:rPr>
          <w:bCs w:val="0"/>
          <w:sz w:val="24"/>
          <w:szCs w:val="24"/>
        </w:rPr>
        <w:t>3.4.1.3</w:t>
      </w:r>
      <w:r w:rsidR="003027EF">
        <w:fldChar w:fldCharType="end"/>
      </w:r>
      <w:r w:rsidRPr="000C5F9F">
        <w:rPr>
          <w:bCs w:val="0"/>
          <w:sz w:val="24"/>
          <w:szCs w:val="24"/>
        </w:rPr>
        <w:t>)</w:t>
      </w:r>
      <w:r w:rsidRPr="000C5F9F">
        <w:rPr>
          <w:sz w:val="24"/>
          <w:szCs w:val="24"/>
        </w:rPr>
        <w:t>, в случае отзыва Заявки, Участники готовят обращение к Организатору на бланке Участника, подписанное</w:t>
      </w:r>
      <w:r w:rsidRPr="00223D18">
        <w:rPr>
          <w:sz w:val="24"/>
          <w:szCs w:val="24"/>
        </w:rPr>
        <w:t xml:space="preserve"> и скрепленное печатью в порядке, указанном в пунктах </w:t>
      </w:r>
      <w:r w:rsidR="003027EF">
        <w:fldChar w:fldCharType="begin"/>
      </w:r>
      <w:r w:rsidR="003027EF">
        <w:instrText xml:space="preserve"> REF _Ref55279015 \r \h  \* MERGEFORMAT </w:instrText>
      </w:r>
      <w:r w:rsidR="003027EF">
        <w:fldChar w:fldCharType="separate"/>
      </w:r>
      <w:r w:rsidR="004355B5" w:rsidRPr="004355B5">
        <w:rPr>
          <w:sz w:val="24"/>
          <w:szCs w:val="24"/>
        </w:rPr>
        <w:t>3.3.1.6</w:t>
      </w:r>
      <w:r w:rsidR="003027EF">
        <w:fldChar w:fldCharType="end"/>
      </w:r>
      <w:r w:rsidRPr="00223D18">
        <w:rPr>
          <w:sz w:val="24"/>
          <w:szCs w:val="24"/>
        </w:rPr>
        <w:t xml:space="preserve">, </w:t>
      </w:r>
      <w:r w:rsidR="003027EF">
        <w:fldChar w:fldCharType="begin"/>
      </w:r>
      <w:r w:rsidR="003027EF">
        <w:instrText xml:space="preserve"> REF _Ref195087786 \r \h  \* MERGEFORMAT </w:instrText>
      </w:r>
      <w:r w:rsidR="003027EF">
        <w:fldChar w:fldCharType="separate"/>
      </w:r>
      <w:r w:rsidR="004355B5" w:rsidRPr="004355B5">
        <w:rPr>
          <w:sz w:val="24"/>
          <w:szCs w:val="24"/>
        </w:rPr>
        <w:t>3.3.1.7</w:t>
      </w:r>
      <w:r w:rsidR="003027EF">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406" w:name="_Ref305973250"/>
      <w:bookmarkStart w:id="407" w:name="_Toc462234877"/>
      <w:r w:rsidRPr="00E71A48">
        <w:t>Оценка Заявок и проведение переговоров</w:t>
      </w:r>
      <w:bookmarkEnd w:id="406"/>
      <w:bookmarkEnd w:id="407"/>
      <w:r w:rsidRPr="00E71A48">
        <w:t xml:space="preserve"> </w:t>
      </w:r>
    </w:p>
    <w:p w:rsidR="00717F60" w:rsidRPr="00E71A48"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E71A48">
        <w:rPr>
          <w:szCs w:val="24"/>
        </w:rPr>
        <w:t>Общие положения</w:t>
      </w:r>
      <w:bookmarkEnd w:id="408"/>
      <w:bookmarkEnd w:id="409"/>
      <w:bookmarkEnd w:id="410"/>
      <w:bookmarkEnd w:id="411"/>
      <w:bookmarkEnd w:id="412"/>
      <w:bookmarkEnd w:id="413"/>
      <w:bookmarkEnd w:id="414"/>
      <w:bookmarkEnd w:id="415"/>
      <w:bookmarkEnd w:id="416"/>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027EF">
        <w:fldChar w:fldCharType="begin"/>
      </w:r>
      <w:r w:rsidR="003027EF">
        <w:instrText xml:space="preserve"> REF _Ref93089454 \n \h  \* MERGEFORMAT </w:instrText>
      </w:r>
      <w:r w:rsidR="003027EF">
        <w:fldChar w:fldCharType="separate"/>
      </w:r>
      <w:r w:rsidR="004355B5" w:rsidRPr="004355B5">
        <w:rPr>
          <w:bCs w:val="0"/>
          <w:sz w:val="24"/>
          <w:szCs w:val="24"/>
        </w:rPr>
        <w:t>3.6.2</w:t>
      </w:r>
      <w:r w:rsidR="003027EF">
        <w:fldChar w:fldCharType="end"/>
      </w:r>
      <w:r w:rsidRPr="00E71A48">
        <w:rPr>
          <w:bCs w:val="0"/>
          <w:sz w:val="24"/>
          <w:szCs w:val="24"/>
        </w:rPr>
        <w:t xml:space="preserve">), проведение (при необходимости) переговоров (пункт </w:t>
      </w:r>
      <w:r w:rsidR="003027EF">
        <w:fldChar w:fldCharType="begin"/>
      </w:r>
      <w:r w:rsidR="003027EF">
        <w:instrText xml:space="preserve"> REF _Ref303670674 \n \h  \* MERGEFORMAT </w:instrText>
      </w:r>
      <w:r w:rsidR="003027EF">
        <w:fldChar w:fldCharType="separate"/>
      </w:r>
      <w:r w:rsidR="004355B5" w:rsidRPr="004355B5">
        <w:rPr>
          <w:bCs w:val="0"/>
          <w:sz w:val="24"/>
          <w:szCs w:val="24"/>
        </w:rPr>
        <w:t>3.6.3</w:t>
      </w:r>
      <w:r w:rsidR="003027EF">
        <w:fldChar w:fldCharType="end"/>
      </w:r>
      <w:r w:rsidRPr="00E71A48">
        <w:rPr>
          <w:bCs w:val="0"/>
          <w:sz w:val="24"/>
          <w:szCs w:val="24"/>
        </w:rPr>
        <w:t>) и оценочную стадию (пункт</w:t>
      </w:r>
      <w:r w:rsidR="007F3FB7" w:rsidRPr="00E71A48">
        <w:rPr>
          <w:bCs w:val="0"/>
          <w:sz w:val="24"/>
          <w:szCs w:val="24"/>
        </w:rPr>
        <w:t xml:space="preserve"> </w:t>
      </w:r>
      <w:r w:rsidR="003027EF">
        <w:fldChar w:fldCharType="begin"/>
      </w:r>
      <w:r w:rsidR="003027EF">
        <w:instrText xml:space="preserve"> REF _Ref306138385 \r \h  \* MERGEFORMAT </w:instrText>
      </w:r>
      <w:r w:rsidR="003027EF">
        <w:fldChar w:fldCharType="separate"/>
      </w:r>
      <w:r w:rsidR="004355B5" w:rsidRPr="004355B5">
        <w:rPr>
          <w:bCs w:val="0"/>
          <w:sz w:val="24"/>
          <w:szCs w:val="24"/>
        </w:rPr>
        <w:t>3.6.4</w:t>
      </w:r>
      <w:r w:rsidR="003027EF">
        <w:fldChar w:fldCharType="end"/>
      </w:r>
      <w:r w:rsidRPr="00E71A48">
        <w:rPr>
          <w:bCs w:val="0"/>
          <w:sz w:val="24"/>
          <w:szCs w:val="24"/>
        </w:rPr>
        <w:t>).</w:t>
      </w:r>
    </w:p>
    <w:p w:rsidR="00717F60" w:rsidRPr="00E71A48"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E71A48">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 xml:space="preserve">лиц»;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w:t>
      </w:r>
      <w:r w:rsidR="00076D8B" w:rsidRPr="00E71A48">
        <w:rPr>
          <w:sz w:val="24"/>
          <w:szCs w:val="24"/>
        </w:rPr>
        <w:lastRenderedPageBreak/>
        <w:t>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26070F">
        <w:rPr>
          <w:sz w:val="24"/>
          <w:szCs w:val="24"/>
        </w:rPr>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427"/>
      <w:bookmarkEnd w:id="428"/>
    </w:p>
    <w:p w:rsidR="00775238" w:rsidRPr="006563A7" w:rsidRDefault="006563A7" w:rsidP="00BE26DC">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BE26DC">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0C5F9F" w:rsidRDefault="00AE57F2" w:rsidP="00BE26DC">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w:t>
      </w:r>
      <w:r w:rsidRPr="000C5F9F">
        <w:rPr>
          <w:sz w:val="24"/>
          <w:szCs w:val="24"/>
        </w:rPr>
        <w:t>Участниками, которые не соответствуют  установленным в настоящей Документации одному либо нескольким отборочным критериям;</w:t>
      </w:r>
    </w:p>
    <w:p w:rsidR="00AE57F2" w:rsidRPr="000C5F9F" w:rsidRDefault="00BE26DC" w:rsidP="00BE26DC">
      <w:pPr>
        <w:pStyle w:val="affffff0"/>
        <w:widowControl w:val="0"/>
        <w:numPr>
          <w:ilvl w:val="0"/>
          <w:numId w:val="76"/>
        </w:numPr>
        <w:tabs>
          <w:tab w:val="left" w:pos="426"/>
        </w:tabs>
        <w:autoSpaceDE w:val="0"/>
        <w:spacing w:after="100" w:line="264" w:lineRule="auto"/>
        <w:rPr>
          <w:sz w:val="24"/>
          <w:szCs w:val="24"/>
        </w:rPr>
      </w:pPr>
      <w:r w:rsidRPr="000C5F9F">
        <w:rPr>
          <w:sz w:val="24"/>
          <w:szCs w:val="24"/>
        </w:rPr>
        <w:t>не содержат всех необходимых документов, требуемых настоящей Документацией</w:t>
      </w:r>
      <w:r w:rsidR="00AE57F2" w:rsidRPr="000C5F9F">
        <w:rPr>
          <w:sz w:val="24"/>
          <w:szCs w:val="24"/>
        </w:rPr>
        <w:t>;</w:t>
      </w:r>
    </w:p>
    <w:p w:rsidR="00AE57F2" w:rsidRPr="000C5F9F" w:rsidRDefault="00AE57F2" w:rsidP="00BE26DC">
      <w:pPr>
        <w:pStyle w:val="affffff0"/>
        <w:widowControl w:val="0"/>
        <w:numPr>
          <w:ilvl w:val="0"/>
          <w:numId w:val="76"/>
        </w:numPr>
        <w:tabs>
          <w:tab w:val="left" w:pos="426"/>
        </w:tabs>
        <w:autoSpaceDE w:val="0"/>
        <w:spacing w:after="100" w:line="264" w:lineRule="auto"/>
        <w:rPr>
          <w:sz w:val="24"/>
          <w:szCs w:val="24"/>
        </w:rPr>
      </w:pPr>
      <w:r w:rsidRPr="000C5F9F">
        <w:rPr>
          <w:sz w:val="24"/>
          <w:szCs w:val="24"/>
        </w:rPr>
        <w:t>содержат очевидные арифметические или грамматические ошибки, с исправлением</w:t>
      </w:r>
      <w:r w:rsidR="00BE26DC" w:rsidRPr="000C5F9F">
        <w:rPr>
          <w:sz w:val="24"/>
          <w:szCs w:val="24"/>
        </w:rPr>
        <w:t xml:space="preserve"> которых не согласился Участник;</w:t>
      </w:r>
    </w:p>
    <w:p w:rsidR="00BE26DC" w:rsidRPr="000C5F9F" w:rsidRDefault="00BE26DC" w:rsidP="00BE26DC">
      <w:pPr>
        <w:pStyle w:val="affffff0"/>
        <w:widowControl w:val="0"/>
        <w:numPr>
          <w:ilvl w:val="0"/>
          <w:numId w:val="76"/>
        </w:numPr>
        <w:tabs>
          <w:tab w:val="left" w:pos="426"/>
        </w:tabs>
        <w:autoSpaceDE w:val="0"/>
        <w:spacing w:after="100" w:line="264" w:lineRule="auto"/>
        <w:rPr>
          <w:sz w:val="24"/>
          <w:szCs w:val="24"/>
        </w:rPr>
      </w:pPr>
      <w:r w:rsidRPr="000C5F9F">
        <w:rPr>
          <w:sz w:val="24"/>
          <w:szCs w:val="24"/>
        </w:rPr>
        <w:t>поданы с нарушением порядка подачи Заявок Участниками, установленным в настоящей документации.</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0C5F9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C5F9F">
        <w:rPr>
          <w:sz w:val="24"/>
          <w:szCs w:val="24"/>
        </w:rPr>
        <w:t>Участник</w:t>
      </w:r>
      <w:r w:rsidRPr="000C5F9F">
        <w:rPr>
          <w:sz w:val="24"/>
          <w:szCs w:val="24"/>
        </w:rPr>
        <w:t>ом заявлений, документов и информации действительности, в том</w:t>
      </w:r>
      <w:r w:rsidRPr="00E71A48">
        <w:rPr>
          <w:sz w:val="24"/>
          <w:szCs w:val="24"/>
        </w:rPr>
        <w:t xml:space="preserve">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E71A48">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E71A48">
        <w:rPr>
          <w:szCs w:val="24"/>
        </w:rPr>
        <w:t>Оценочная стадия</w:t>
      </w:r>
      <w:bookmarkEnd w:id="439"/>
      <w:bookmarkEnd w:id="440"/>
      <w:bookmarkEnd w:id="441"/>
      <w:bookmarkEnd w:id="442"/>
      <w:bookmarkEnd w:id="443"/>
      <w:bookmarkEnd w:id="444"/>
      <w:bookmarkEnd w:id="445"/>
      <w:bookmarkEnd w:id="446"/>
      <w:bookmarkEnd w:id="447"/>
      <w:bookmarkEnd w:id="448"/>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49" w:name="_Ref303250967"/>
      <w:bookmarkStart w:id="450" w:name="_Toc305697378"/>
      <w:bookmarkStart w:id="451" w:name="_Toc462234882"/>
      <w:bookmarkStart w:id="452" w:name="_Toc255985696"/>
      <w:r w:rsidRPr="00E71A48">
        <w:t>Аукционная процедура понижени</w:t>
      </w:r>
      <w:r w:rsidR="00E60F8E" w:rsidRPr="00E71A48">
        <w:t>я</w:t>
      </w:r>
      <w:r w:rsidRPr="00E71A48">
        <w:t xml:space="preserve"> цены (переторжка)</w:t>
      </w:r>
      <w:bookmarkEnd w:id="449"/>
      <w:bookmarkEnd w:id="450"/>
      <w:bookmarkEnd w:id="451"/>
      <w:r w:rsidRPr="00E71A48">
        <w:t xml:space="preserve"> </w:t>
      </w:r>
    </w:p>
    <w:bookmarkEnd w:id="452"/>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53"/>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54"/>
    </w:p>
    <w:p w:rsidR="00F15392" w:rsidRPr="000C5F9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w:t>
      </w:r>
      <w:r w:rsidRPr="000C5F9F">
        <w:rPr>
          <w:iCs/>
          <w:sz w:val="24"/>
          <w:szCs w:val="24"/>
          <w:lang w:eastAsia="ru-RU"/>
        </w:rPr>
        <w:t xml:space="preserve">Снижение цены </w:t>
      </w:r>
      <w:r w:rsidR="004B5EB3" w:rsidRPr="000C5F9F">
        <w:rPr>
          <w:iCs/>
          <w:sz w:val="24"/>
          <w:szCs w:val="24"/>
          <w:lang w:eastAsia="ru-RU"/>
        </w:rPr>
        <w:t>Заявк</w:t>
      </w:r>
      <w:r w:rsidRPr="000C5F9F">
        <w:rPr>
          <w:iCs/>
          <w:sz w:val="24"/>
          <w:szCs w:val="24"/>
          <w:lang w:eastAsia="ru-RU"/>
        </w:rPr>
        <w:t xml:space="preserve">и может производиться </w:t>
      </w:r>
      <w:r w:rsidR="009C744E" w:rsidRPr="000C5F9F">
        <w:rPr>
          <w:iCs/>
          <w:sz w:val="24"/>
          <w:szCs w:val="24"/>
          <w:lang w:eastAsia="ru-RU"/>
        </w:rPr>
        <w:t>Участник</w:t>
      </w:r>
      <w:r w:rsidRPr="000C5F9F">
        <w:rPr>
          <w:iCs/>
          <w:sz w:val="24"/>
          <w:szCs w:val="24"/>
          <w:lang w:eastAsia="ru-RU"/>
        </w:rPr>
        <w:t>ом поэтапно до момента окончания переторжки неограниченное количество раз</w:t>
      </w:r>
      <w:r w:rsidR="00076D8B" w:rsidRPr="000C5F9F">
        <w:rPr>
          <w:iCs/>
          <w:sz w:val="24"/>
          <w:szCs w:val="24"/>
          <w:lang w:eastAsia="ru-RU"/>
        </w:rPr>
        <w:t>.</w:t>
      </w:r>
      <w:r w:rsidRPr="000C5F9F">
        <w:rPr>
          <w:iCs/>
          <w:sz w:val="24"/>
          <w:szCs w:val="24"/>
          <w:lang w:eastAsia="ru-RU"/>
        </w:rPr>
        <w:t xml:space="preserve"> </w:t>
      </w:r>
      <w:r w:rsidR="00076D8B" w:rsidRPr="000C5F9F">
        <w:rPr>
          <w:iCs/>
          <w:sz w:val="24"/>
          <w:szCs w:val="24"/>
          <w:lang w:eastAsia="ru-RU"/>
        </w:rPr>
        <w:t>И</w:t>
      </w:r>
      <w:r w:rsidRPr="000C5F9F">
        <w:rPr>
          <w:iCs/>
          <w:sz w:val="24"/>
          <w:szCs w:val="24"/>
          <w:lang w:eastAsia="ru-RU"/>
        </w:rPr>
        <w:t xml:space="preserve">зменение цены </w:t>
      </w:r>
      <w:r w:rsidR="004B5EB3" w:rsidRPr="000C5F9F">
        <w:rPr>
          <w:iCs/>
          <w:sz w:val="24"/>
          <w:szCs w:val="24"/>
          <w:lang w:eastAsia="ru-RU"/>
        </w:rPr>
        <w:t>Заявк</w:t>
      </w:r>
      <w:r w:rsidRPr="000C5F9F">
        <w:rPr>
          <w:iCs/>
          <w:sz w:val="24"/>
          <w:szCs w:val="24"/>
          <w:lang w:eastAsia="ru-RU"/>
        </w:rPr>
        <w:t xml:space="preserve">и не должно повлечь за собой изменение иных условий </w:t>
      </w:r>
      <w:r w:rsidR="004B5EB3" w:rsidRPr="000C5F9F">
        <w:rPr>
          <w:iCs/>
          <w:sz w:val="24"/>
          <w:szCs w:val="24"/>
          <w:lang w:eastAsia="ru-RU"/>
        </w:rPr>
        <w:t>Заявк</w:t>
      </w:r>
      <w:r w:rsidRPr="000C5F9F">
        <w:rPr>
          <w:iCs/>
          <w:sz w:val="24"/>
          <w:szCs w:val="24"/>
          <w:lang w:eastAsia="ru-RU"/>
        </w:rPr>
        <w:t>и</w:t>
      </w:r>
      <w:r w:rsidR="00076D8B" w:rsidRPr="000C5F9F">
        <w:rPr>
          <w:iCs/>
          <w:sz w:val="24"/>
          <w:szCs w:val="24"/>
          <w:lang w:eastAsia="ru-RU"/>
        </w:rPr>
        <w:t>, за исключением документов, обосновывающие определение цены</w:t>
      </w:r>
      <w:r w:rsidRPr="000C5F9F">
        <w:rPr>
          <w:iCs/>
          <w:sz w:val="24"/>
          <w:szCs w:val="24"/>
          <w:lang w:eastAsia="ru-RU"/>
        </w:rPr>
        <w:t>. Прием предложений по снижению цен заявок прекращается на ЭТП</w:t>
      </w:r>
      <w:r w:rsidRPr="000C5F9F">
        <w:rPr>
          <w:sz w:val="24"/>
          <w:szCs w:val="24"/>
          <w:lang w:eastAsia="ru-RU"/>
        </w:rPr>
        <w:t xml:space="preserve"> в </w:t>
      </w:r>
      <w:r w:rsidRPr="000C5F9F">
        <w:rPr>
          <w:iCs/>
          <w:sz w:val="24"/>
          <w:szCs w:val="24"/>
          <w:lang w:eastAsia="ru-RU"/>
        </w:rPr>
        <w:t xml:space="preserve">момент окончания переторжки. </w:t>
      </w:r>
    </w:p>
    <w:p w:rsidR="00076D8B" w:rsidRPr="000C5F9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C5F9F">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C5F9F">
        <w:rPr>
          <w:sz w:val="24"/>
          <w:szCs w:val="24"/>
        </w:rPr>
        <w:t xml:space="preserve">На </w:t>
      </w:r>
      <w:r w:rsidRPr="000C5F9F">
        <w:rPr>
          <w:iCs/>
          <w:sz w:val="24"/>
          <w:szCs w:val="24"/>
        </w:rPr>
        <w:t xml:space="preserve">каждую последующую переторжку приглашаются Участники, допущенные до участия в данном </w:t>
      </w:r>
      <w:r w:rsidR="00956232" w:rsidRPr="000C5F9F">
        <w:rPr>
          <w:sz w:val="24"/>
          <w:szCs w:val="24"/>
        </w:rPr>
        <w:t xml:space="preserve">Запросе предложений </w:t>
      </w:r>
      <w:r w:rsidRPr="000C5F9F">
        <w:rPr>
          <w:iCs/>
          <w:sz w:val="24"/>
          <w:szCs w:val="24"/>
        </w:rPr>
        <w:t>на момент проведения переторжки</w:t>
      </w:r>
      <w:r w:rsidR="00076D8B" w:rsidRPr="000C5F9F">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C5F9F">
        <w:rPr>
          <w:iCs/>
          <w:sz w:val="24"/>
          <w:szCs w:val="24"/>
          <w:lang w:eastAsia="ru-RU"/>
        </w:rPr>
        <w:t>Проведение каждой последующей</w:t>
      </w:r>
      <w:r w:rsidRPr="00E71A48">
        <w:rPr>
          <w:iCs/>
          <w:sz w:val="24"/>
          <w:szCs w:val="24"/>
          <w:lang w:eastAsia="ru-RU"/>
        </w:rPr>
        <w:t xml:space="preserve"> переторжки осуществляется по правилам, предусмотренным в п.п.</w:t>
      </w:r>
      <w:r w:rsidR="003027EF">
        <w:fldChar w:fldCharType="begin"/>
      </w:r>
      <w:r w:rsidR="003027EF">
        <w:instrText xml:space="preserve"> REF _Ref306352987 \r \h  \* MERGEFORMAT </w:instrText>
      </w:r>
      <w:r w:rsidR="003027EF">
        <w:fldChar w:fldCharType="separate"/>
      </w:r>
      <w:r w:rsidR="004355B5" w:rsidRPr="004355B5">
        <w:rPr>
          <w:iCs/>
          <w:sz w:val="24"/>
          <w:szCs w:val="24"/>
          <w:lang w:eastAsia="ru-RU"/>
        </w:rPr>
        <w:t>3.7.3</w:t>
      </w:r>
      <w:r w:rsidR="003027EF">
        <w:fldChar w:fldCharType="end"/>
      </w:r>
      <w:r w:rsidRPr="00E71A48">
        <w:rPr>
          <w:iCs/>
          <w:sz w:val="24"/>
          <w:szCs w:val="24"/>
          <w:lang w:eastAsia="ru-RU"/>
        </w:rPr>
        <w:t xml:space="preserve"> - </w:t>
      </w:r>
      <w:r w:rsidR="003027EF">
        <w:fldChar w:fldCharType="begin"/>
      </w:r>
      <w:r w:rsidR="003027EF">
        <w:instrText xml:space="preserve"> REF _Ref306353005 \r \h  \* MERGEFORMAT </w:instrText>
      </w:r>
      <w:r w:rsidR="003027EF">
        <w:fldChar w:fldCharType="separate"/>
      </w:r>
      <w:r w:rsidR="004355B5" w:rsidRPr="004355B5">
        <w:rPr>
          <w:iCs/>
          <w:sz w:val="24"/>
          <w:szCs w:val="24"/>
          <w:lang w:eastAsia="ru-RU"/>
        </w:rPr>
        <w:t>3.7.5</w:t>
      </w:r>
      <w:r w:rsidR="003027EF">
        <w:fldChar w:fldCharType="end"/>
      </w:r>
      <w:r w:rsidRPr="00E71A48">
        <w:rPr>
          <w:iCs/>
          <w:sz w:val="24"/>
          <w:szCs w:val="24"/>
          <w:lang w:eastAsia="ru-RU"/>
        </w:rPr>
        <w:t>.</w:t>
      </w:r>
    </w:p>
    <w:p w:rsidR="00F15392" w:rsidRPr="000C5F9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 xml:space="preserve">откорректированные с учетом новой, полученной после переторжки цены, документы, определяющие его коммерческое предложение с </w:t>
      </w:r>
      <w:r w:rsidR="00F15392" w:rsidRPr="000C5F9F">
        <w:rPr>
          <w:sz w:val="24"/>
          <w:szCs w:val="24"/>
          <w:lang w:eastAsia="ru-RU"/>
        </w:rPr>
        <w:t>приложением соответствующих файлов</w:t>
      </w:r>
      <w:r w:rsidR="00775238" w:rsidRPr="000C5F9F">
        <w:rPr>
          <w:sz w:val="24"/>
          <w:szCs w:val="24"/>
          <w:lang w:eastAsia="ru-RU"/>
        </w:rPr>
        <w:t xml:space="preserve"> </w:t>
      </w:r>
      <w:r w:rsidR="00775238" w:rsidRPr="000C5F9F">
        <w:rPr>
          <w:sz w:val="24"/>
          <w:szCs w:val="24"/>
        </w:rPr>
        <w:t>(все документы, входящие в Заявку, которые содержат информацию о предложенной цене)</w:t>
      </w:r>
      <w:r w:rsidR="00F15392" w:rsidRPr="000C5F9F">
        <w:rPr>
          <w:sz w:val="24"/>
          <w:szCs w:val="24"/>
          <w:lang w:eastAsia="ru-RU"/>
        </w:rPr>
        <w:t xml:space="preserve">. Изменение цены в сторону снижения не должно повлечь за собой изменение иных условий </w:t>
      </w:r>
      <w:r w:rsidR="004B5EB3" w:rsidRPr="000C5F9F">
        <w:rPr>
          <w:sz w:val="24"/>
          <w:szCs w:val="24"/>
          <w:lang w:eastAsia="ru-RU"/>
        </w:rPr>
        <w:t>Заявк</w:t>
      </w:r>
      <w:r w:rsidR="00F15392" w:rsidRPr="000C5F9F">
        <w:rPr>
          <w:sz w:val="24"/>
          <w:szCs w:val="24"/>
          <w:lang w:eastAsia="ru-RU"/>
        </w:rPr>
        <w:t>и.</w:t>
      </w:r>
    </w:p>
    <w:p w:rsidR="00BE26DC" w:rsidRPr="000C5F9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0C5F9F">
        <w:rPr>
          <w:sz w:val="24"/>
          <w:szCs w:val="24"/>
        </w:rPr>
        <w:t xml:space="preserve">После </w:t>
      </w:r>
      <w:r w:rsidRPr="000C5F9F">
        <w:rPr>
          <w:iCs/>
          <w:sz w:val="24"/>
          <w:szCs w:val="24"/>
        </w:rPr>
        <w:t>проведения</w:t>
      </w:r>
      <w:r w:rsidRPr="000C5F9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0C5F9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0C5F9F">
        <w:rPr>
          <w:sz w:val="24"/>
          <w:szCs w:val="24"/>
        </w:rPr>
        <w:lastRenderedPageBreak/>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0C5F9F"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C5F9F">
        <w:rPr>
          <w:sz w:val="24"/>
          <w:szCs w:val="24"/>
          <w:lang w:eastAsia="ru-RU"/>
        </w:rPr>
        <w:t xml:space="preserve">По решению </w:t>
      </w:r>
      <w:r w:rsidR="00685336" w:rsidRPr="000C5F9F">
        <w:rPr>
          <w:sz w:val="24"/>
          <w:szCs w:val="24"/>
          <w:lang w:eastAsia="ru-RU"/>
        </w:rPr>
        <w:t xml:space="preserve">Закупочной </w:t>
      </w:r>
      <w:r w:rsidRPr="000C5F9F">
        <w:rPr>
          <w:sz w:val="24"/>
          <w:szCs w:val="24"/>
          <w:lang w:eastAsia="ru-RU"/>
        </w:rPr>
        <w:t xml:space="preserve">комиссии порядок проведения переторжки может быть уточнен. </w:t>
      </w:r>
    </w:p>
    <w:p w:rsidR="00717F60" w:rsidRPr="000C5F9F"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0C5F9F">
        <w:t xml:space="preserve">Подведение итогов </w:t>
      </w:r>
      <w:r w:rsidR="00DF639D" w:rsidRPr="000C5F9F">
        <w:t>З</w:t>
      </w:r>
      <w:r w:rsidRPr="000C5F9F">
        <w:t>апроса предложений</w:t>
      </w:r>
      <w:bookmarkEnd w:id="455"/>
      <w:bookmarkEnd w:id="456"/>
      <w:bookmarkEnd w:id="457"/>
    </w:p>
    <w:p w:rsidR="00717F60" w:rsidRPr="000C5F9F"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0C5F9F">
        <w:rPr>
          <w:sz w:val="24"/>
          <w:szCs w:val="24"/>
        </w:rPr>
        <w:t xml:space="preserve">По результатам оценочной стадии Закупочная комиссия принимает решение либо по </w:t>
      </w:r>
      <w:r w:rsidRPr="000C5F9F">
        <w:rPr>
          <w:sz w:val="24"/>
          <w:szCs w:val="24"/>
          <w:lang w:eastAsia="ru-RU"/>
        </w:rPr>
        <w:t>определению</w:t>
      </w:r>
      <w:r w:rsidRPr="000C5F9F">
        <w:rPr>
          <w:sz w:val="24"/>
          <w:szCs w:val="24"/>
        </w:rPr>
        <w:t xml:space="preserve"> </w:t>
      </w:r>
      <w:r w:rsidR="004D431C" w:rsidRPr="000C5F9F">
        <w:rPr>
          <w:sz w:val="24"/>
          <w:szCs w:val="24"/>
        </w:rPr>
        <w:t xml:space="preserve">лучшей </w:t>
      </w:r>
      <w:r w:rsidR="004B5EB3" w:rsidRPr="000C5F9F">
        <w:rPr>
          <w:sz w:val="24"/>
          <w:szCs w:val="24"/>
        </w:rPr>
        <w:t>Заявк</w:t>
      </w:r>
      <w:r w:rsidR="004D431C" w:rsidRPr="000C5F9F">
        <w:rPr>
          <w:sz w:val="24"/>
          <w:szCs w:val="24"/>
        </w:rPr>
        <w:t>и запроса предложений</w:t>
      </w:r>
      <w:r w:rsidRPr="000C5F9F">
        <w:rPr>
          <w:sz w:val="24"/>
          <w:szCs w:val="24"/>
        </w:rPr>
        <w:t xml:space="preserve">, либо по завершению данной процедуры </w:t>
      </w:r>
      <w:r w:rsidR="00DF639D" w:rsidRPr="000C5F9F">
        <w:rPr>
          <w:sz w:val="24"/>
          <w:szCs w:val="24"/>
        </w:rPr>
        <w:t>З</w:t>
      </w:r>
      <w:r w:rsidRPr="000C5F9F">
        <w:rPr>
          <w:sz w:val="24"/>
          <w:szCs w:val="24"/>
        </w:rPr>
        <w:t xml:space="preserve">апроса предложений без определения </w:t>
      </w:r>
      <w:r w:rsidR="009C744E" w:rsidRPr="000C5F9F">
        <w:rPr>
          <w:sz w:val="24"/>
          <w:szCs w:val="24"/>
        </w:rPr>
        <w:t>Участник</w:t>
      </w:r>
      <w:r w:rsidR="004D431C" w:rsidRPr="000C5F9F">
        <w:rPr>
          <w:sz w:val="24"/>
          <w:szCs w:val="24"/>
        </w:rPr>
        <w:t xml:space="preserve">а, чья </w:t>
      </w:r>
      <w:r w:rsidR="004B5EB3" w:rsidRPr="000C5F9F">
        <w:rPr>
          <w:sz w:val="24"/>
          <w:szCs w:val="24"/>
        </w:rPr>
        <w:t>Заявк</w:t>
      </w:r>
      <w:r w:rsidR="004D431C" w:rsidRPr="000C5F9F">
        <w:rPr>
          <w:sz w:val="24"/>
          <w:szCs w:val="24"/>
        </w:rPr>
        <w:t xml:space="preserve">а признана лучшей, </w:t>
      </w:r>
      <w:r w:rsidRPr="000C5F9F">
        <w:rPr>
          <w:sz w:val="24"/>
          <w:szCs w:val="24"/>
        </w:rPr>
        <w:t xml:space="preserve">и заключения </w:t>
      </w:r>
      <w:r w:rsidR="00123C70" w:rsidRPr="000C5F9F">
        <w:rPr>
          <w:sz w:val="24"/>
          <w:szCs w:val="24"/>
        </w:rPr>
        <w:t>Договор</w:t>
      </w:r>
      <w:r w:rsidRPr="000C5F9F">
        <w:rPr>
          <w:sz w:val="24"/>
          <w:szCs w:val="24"/>
        </w:rPr>
        <w:t>а:</w:t>
      </w:r>
      <w:bookmarkEnd w:id="458"/>
    </w:p>
    <w:p w:rsidR="00717F60" w:rsidRPr="000C5F9F" w:rsidRDefault="00717F60" w:rsidP="00E6083F">
      <w:pPr>
        <w:widowControl w:val="0"/>
        <w:numPr>
          <w:ilvl w:val="0"/>
          <w:numId w:val="2"/>
        </w:numPr>
        <w:tabs>
          <w:tab w:val="left" w:pos="426"/>
        </w:tabs>
        <w:autoSpaceDE w:val="0"/>
        <w:spacing w:line="264" w:lineRule="auto"/>
        <w:ind w:left="0" w:firstLine="426"/>
        <w:rPr>
          <w:bCs w:val="0"/>
          <w:sz w:val="24"/>
          <w:szCs w:val="24"/>
        </w:rPr>
      </w:pPr>
      <w:r w:rsidRPr="000C5F9F">
        <w:rPr>
          <w:bCs w:val="0"/>
          <w:sz w:val="24"/>
          <w:szCs w:val="24"/>
        </w:rPr>
        <w:t xml:space="preserve">в случае если </w:t>
      </w:r>
      <w:r w:rsidR="004B5EB3" w:rsidRPr="000C5F9F">
        <w:rPr>
          <w:bCs w:val="0"/>
          <w:sz w:val="24"/>
          <w:szCs w:val="24"/>
        </w:rPr>
        <w:t>Заявк</w:t>
      </w:r>
      <w:r w:rsidRPr="000C5F9F">
        <w:rPr>
          <w:bCs w:val="0"/>
          <w:sz w:val="24"/>
          <w:szCs w:val="24"/>
        </w:rPr>
        <w:t xml:space="preserve">а какого-либо из </w:t>
      </w:r>
      <w:r w:rsidR="009C744E" w:rsidRPr="000C5F9F">
        <w:rPr>
          <w:bCs w:val="0"/>
          <w:sz w:val="24"/>
          <w:szCs w:val="24"/>
        </w:rPr>
        <w:t>Участник</w:t>
      </w:r>
      <w:r w:rsidRPr="000C5F9F">
        <w:rPr>
          <w:bCs w:val="0"/>
          <w:sz w:val="24"/>
          <w:szCs w:val="24"/>
        </w:rPr>
        <w:t>ов полностью удовлетворит Закупочную комиссию</w:t>
      </w:r>
      <w:r w:rsidR="0087407B" w:rsidRPr="000C5F9F">
        <w:rPr>
          <w:bCs w:val="0"/>
          <w:sz w:val="24"/>
          <w:szCs w:val="24"/>
        </w:rPr>
        <w:t xml:space="preserve"> и признается наилучшей</w:t>
      </w:r>
      <w:r w:rsidRPr="000C5F9F">
        <w:rPr>
          <w:bCs w:val="0"/>
          <w:sz w:val="24"/>
          <w:szCs w:val="24"/>
        </w:rPr>
        <w:t xml:space="preserve">. </w:t>
      </w:r>
      <w:r w:rsidR="009C744E" w:rsidRPr="000C5F9F">
        <w:rPr>
          <w:bCs w:val="0"/>
          <w:sz w:val="24"/>
          <w:szCs w:val="24"/>
        </w:rPr>
        <w:t>Участник</w:t>
      </w:r>
      <w:r w:rsidRPr="000C5F9F">
        <w:rPr>
          <w:bCs w:val="0"/>
          <w:sz w:val="24"/>
          <w:szCs w:val="24"/>
        </w:rPr>
        <w:t xml:space="preserve"> незамедлительно уведомляется о признании его </w:t>
      </w:r>
      <w:r w:rsidR="004B5EB3" w:rsidRPr="000C5F9F">
        <w:rPr>
          <w:bCs w:val="0"/>
          <w:sz w:val="24"/>
          <w:szCs w:val="24"/>
        </w:rPr>
        <w:t>Заявк</w:t>
      </w:r>
      <w:r w:rsidR="0087407B" w:rsidRPr="000C5F9F">
        <w:rPr>
          <w:bCs w:val="0"/>
          <w:sz w:val="24"/>
          <w:szCs w:val="24"/>
        </w:rPr>
        <w:t>и лучшей</w:t>
      </w:r>
      <w:r w:rsidRPr="000C5F9F">
        <w:rPr>
          <w:bCs w:val="0"/>
          <w:sz w:val="24"/>
          <w:szCs w:val="24"/>
        </w:rPr>
        <w:t>; процедура запроса предложений на этом будет завершена;</w:t>
      </w:r>
    </w:p>
    <w:p w:rsidR="00717F60" w:rsidRPr="000C5F9F" w:rsidRDefault="00717F60" w:rsidP="00E6083F">
      <w:pPr>
        <w:widowControl w:val="0"/>
        <w:numPr>
          <w:ilvl w:val="0"/>
          <w:numId w:val="2"/>
        </w:numPr>
        <w:tabs>
          <w:tab w:val="left" w:pos="426"/>
        </w:tabs>
        <w:autoSpaceDE w:val="0"/>
        <w:spacing w:line="264" w:lineRule="auto"/>
        <w:ind w:left="0" w:firstLine="426"/>
        <w:rPr>
          <w:bCs w:val="0"/>
          <w:sz w:val="24"/>
          <w:szCs w:val="24"/>
        </w:rPr>
      </w:pPr>
      <w:r w:rsidRPr="000C5F9F">
        <w:rPr>
          <w:bCs w:val="0"/>
          <w:sz w:val="24"/>
          <w:szCs w:val="24"/>
        </w:rPr>
        <w:t xml:space="preserve">в случае если </w:t>
      </w:r>
      <w:r w:rsidR="001716DB" w:rsidRPr="000C5F9F">
        <w:rPr>
          <w:bCs w:val="0"/>
          <w:sz w:val="24"/>
          <w:szCs w:val="24"/>
        </w:rPr>
        <w:t xml:space="preserve">ни одна </w:t>
      </w:r>
      <w:r w:rsidR="004B5EB3" w:rsidRPr="000C5F9F">
        <w:rPr>
          <w:bCs w:val="0"/>
          <w:sz w:val="24"/>
          <w:szCs w:val="24"/>
        </w:rPr>
        <w:t>Заявк</w:t>
      </w:r>
      <w:r w:rsidRPr="000C5F9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C5F9F"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C5F9F">
        <w:rPr>
          <w:sz w:val="24"/>
          <w:szCs w:val="24"/>
        </w:rPr>
        <w:t>Решение Закупочной комиссии оформляется протоколом заседания Закупочной комиссии</w:t>
      </w:r>
      <w:r w:rsidR="00E60F8E" w:rsidRPr="000C5F9F">
        <w:rPr>
          <w:sz w:val="24"/>
          <w:szCs w:val="24"/>
        </w:rPr>
        <w:t xml:space="preserve">, </w:t>
      </w:r>
      <w:r w:rsidR="00BE26DC" w:rsidRPr="000C5F9F">
        <w:rPr>
          <w:sz w:val="24"/>
          <w:szCs w:val="24"/>
        </w:rPr>
        <w:t>подписываемым членами Закупочной комиссии</w:t>
      </w:r>
      <w:r w:rsidRPr="000C5F9F">
        <w:rPr>
          <w:sz w:val="24"/>
          <w:szCs w:val="24"/>
        </w:rPr>
        <w:t>.</w:t>
      </w:r>
    </w:p>
    <w:p w:rsidR="00717F60" w:rsidRPr="000C5F9F"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C5F9F">
        <w:rPr>
          <w:sz w:val="24"/>
          <w:szCs w:val="24"/>
        </w:rPr>
        <w:t>Участник</w:t>
      </w:r>
      <w:r w:rsidR="00717F60" w:rsidRPr="000C5F9F">
        <w:rPr>
          <w:bCs w:val="0"/>
          <w:sz w:val="24"/>
          <w:szCs w:val="24"/>
        </w:rPr>
        <w:t xml:space="preserve"> </w:t>
      </w:r>
      <w:r w:rsidR="0087407B" w:rsidRPr="000C5F9F">
        <w:rPr>
          <w:bCs w:val="0"/>
          <w:sz w:val="24"/>
          <w:szCs w:val="24"/>
        </w:rPr>
        <w:t xml:space="preserve">запроса предложений </w:t>
      </w:r>
      <w:r w:rsidR="00717F60" w:rsidRPr="000C5F9F">
        <w:rPr>
          <w:bCs w:val="0"/>
          <w:sz w:val="24"/>
          <w:szCs w:val="24"/>
        </w:rPr>
        <w:t xml:space="preserve">незамедлительно уведомляется о признании его </w:t>
      </w:r>
      <w:r w:rsidR="004B5EB3" w:rsidRPr="000C5F9F">
        <w:rPr>
          <w:sz w:val="24"/>
          <w:szCs w:val="24"/>
        </w:rPr>
        <w:t>Заявк</w:t>
      </w:r>
      <w:r w:rsidR="0087407B" w:rsidRPr="000C5F9F">
        <w:rPr>
          <w:sz w:val="24"/>
          <w:szCs w:val="24"/>
        </w:rPr>
        <w:t>и лучшей</w:t>
      </w:r>
      <w:r w:rsidR="0087407B" w:rsidRPr="000C5F9F">
        <w:rPr>
          <w:bCs w:val="0"/>
          <w:sz w:val="24"/>
          <w:szCs w:val="24"/>
        </w:rPr>
        <w:t xml:space="preserve"> </w:t>
      </w:r>
      <w:r w:rsidR="00717F60" w:rsidRPr="000C5F9F">
        <w:rPr>
          <w:bCs w:val="0"/>
          <w:sz w:val="24"/>
          <w:szCs w:val="24"/>
        </w:rPr>
        <w:t>функционалом ЭТП</w:t>
      </w:r>
      <w:r w:rsidR="00717F60" w:rsidRPr="000C5F9F">
        <w:rPr>
          <w:bCs w:val="0"/>
          <w:color w:val="000000"/>
          <w:sz w:val="24"/>
          <w:szCs w:val="24"/>
        </w:rPr>
        <w:t xml:space="preserve"> </w:t>
      </w:r>
      <w:r w:rsidR="00717F60" w:rsidRPr="000C5F9F">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E71A48">
        <w:t>Признание запроса предложений несостоявшимся</w:t>
      </w:r>
      <w:bookmarkEnd w:id="459"/>
      <w:bookmarkEnd w:id="460"/>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6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6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64"/>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65" w:name="_Ref303683929"/>
      <w:bookmarkStart w:id="466" w:name="_Toc462234885"/>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61"/>
      <w:bookmarkEnd w:id="465"/>
      <w:bookmarkEnd w:id="466"/>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67"/>
      <w:bookmarkEnd w:id="468"/>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6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027EF">
        <w:fldChar w:fldCharType="begin"/>
      </w:r>
      <w:r w:rsidR="003027EF">
        <w:instrText xml:space="preserve"> REF _Ref294695546 \r \h  \* MERGEFORMAT </w:instrText>
      </w:r>
      <w:r w:rsidR="003027EF">
        <w:fldChar w:fldCharType="separate"/>
      </w:r>
      <w:r w:rsidR="004355B5" w:rsidRPr="004355B5">
        <w:rPr>
          <w:bCs w:val="0"/>
          <w:sz w:val="24"/>
          <w:szCs w:val="24"/>
        </w:rPr>
        <w:t xml:space="preserve"> 1.2.6 </w:t>
      </w:r>
      <w:r w:rsidR="003027EF">
        <w:fldChar w:fldCharType="end"/>
      </w:r>
      <w:r w:rsidRPr="00E71A48">
        <w:rPr>
          <w:bCs w:val="0"/>
          <w:sz w:val="24"/>
          <w:szCs w:val="24"/>
        </w:rPr>
        <w:t>и/или в срок, определенный в п.</w:t>
      </w:r>
      <w:r w:rsidR="001716DB" w:rsidRPr="00E71A48">
        <w:rPr>
          <w:bCs w:val="0"/>
          <w:sz w:val="24"/>
          <w:szCs w:val="24"/>
        </w:rPr>
        <w:t xml:space="preserve"> </w:t>
      </w:r>
      <w:r w:rsidR="003027EF">
        <w:fldChar w:fldCharType="begin"/>
      </w:r>
      <w:r w:rsidR="003027EF">
        <w:instrText xml:space="preserve"> REF _Ref294695403 \n \h  \* MERGEFORMAT </w:instrText>
      </w:r>
      <w:r w:rsidR="003027EF">
        <w:fldChar w:fldCharType="separate"/>
      </w:r>
      <w:r w:rsidR="004355B5" w:rsidRPr="004355B5">
        <w:rPr>
          <w:bCs w:val="0"/>
          <w:sz w:val="24"/>
          <w:szCs w:val="24"/>
        </w:rPr>
        <w:t>3.10.3</w:t>
      </w:r>
      <w:r w:rsidR="003027E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027EF">
        <w:fldChar w:fldCharType="begin"/>
      </w:r>
      <w:r w:rsidR="003027EF">
        <w:instrText xml:space="preserve"> REF _Ref305979053 \r \h  \* MERGEFORMAT </w:instrText>
      </w:r>
      <w:r w:rsidR="003027EF">
        <w:fldChar w:fldCharType="separate"/>
      </w:r>
      <w:r w:rsidR="004355B5" w:rsidRPr="004355B5">
        <w:rPr>
          <w:bCs w:val="0"/>
          <w:sz w:val="24"/>
          <w:szCs w:val="24"/>
        </w:rPr>
        <w:t>3.10.4</w:t>
      </w:r>
      <w:r w:rsidR="003027EF">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71"/>
      <w:bookmarkEnd w:id="472"/>
      <w:bookmarkEnd w:id="473"/>
      <w:bookmarkEnd w:id="474"/>
      <w:bookmarkEnd w:id="475"/>
      <w:r w:rsidRPr="00414CAF">
        <w:t xml:space="preserve"> </w:t>
      </w:r>
      <w:bookmarkEnd w:id="476"/>
      <w:bookmarkEnd w:id="477"/>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57B6D">
        <w:rPr>
          <w:sz w:val="24"/>
          <w:szCs w:val="24"/>
        </w:rPr>
        <w:fldChar w:fldCharType="begin"/>
      </w:r>
      <w:r w:rsidR="005818B2">
        <w:rPr>
          <w:sz w:val="24"/>
          <w:szCs w:val="24"/>
        </w:rPr>
        <w:instrText xml:space="preserve"> REF _Ref440272931 \r \h </w:instrText>
      </w:r>
      <w:r w:rsidR="00657B6D">
        <w:rPr>
          <w:sz w:val="24"/>
          <w:szCs w:val="24"/>
        </w:rPr>
      </w:r>
      <w:r w:rsidR="00657B6D">
        <w:rPr>
          <w:sz w:val="24"/>
          <w:szCs w:val="24"/>
        </w:rPr>
        <w:fldChar w:fldCharType="separate"/>
      </w:r>
      <w:r w:rsidR="004355B5">
        <w:rPr>
          <w:sz w:val="24"/>
          <w:szCs w:val="24"/>
        </w:rPr>
        <w:t>2</w:t>
      </w:r>
      <w:r w:rsidR="00657B6D">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297C3B">
        <w:t xml:space="preserve">Уведомление о результатах </w:t>
      </w:r>
      <w:bookmarkEnd w:id="480"/>
      <w:bookmarkEnd w:id="481"/>
      <w:r w:rsidRPr="00297C3B">
        <w:t>запроса предложений</w:t>
      </w:r>
      <w:bookmarkEnd w:id="482"/>
      <w:bookmarkEnd w:id="483"/>
    </w:p>
    <w:bookmarkEnd w:id="478"/>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iCs/>
          <w:sz w:val="24"/>
          <w:szCs w:val="24"/>
        </w:rPr>
        <w:t xml:space="preserve">запроса предложений (подраздел </w:t>
      </w:r>
      <w:r w:rsidR="003027EF">
        <w:fldChar w:fldCharType="begin"/>
      </w:r>
      <w:r w:rsidR="003027EF">
        <w:instrText xml:space="preserve"> REF _Ref191386085 \r \h  \* MERGEFORMAT </w:instrText>
      </w:r>
      <w:r w:rsidR="003027EF">
        <w:fldChar w:fldCharType="separate"/>
      </w:r>
      <w:r w:rsidR="004355B5" w:rsidRPr="004355B5">
        <w:rPr>
          <w:iCs/>
          <w:sz w:val="24"/>
          <w:szCs w:val="24"/>
        </w:rPr>
        <w:t>1.1.1</w:t>
      </w:r>
      <w:r w:rsidR="003027EF">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ов Протокол о выборе победителя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Pr>
          <w:szCs w:val="24"/>
        </w:rPr>
        <w:lastRenderedPageBreak/>
        <w:t>Техническая часть</w:t>
      </w:r>
      <w:bookmarkEnd w:id="484"/>
      <w:bookmarkEnd w:id="485"/>
      <w:bookmarkEnd w:id="486"/>
      <w:bookmarkEnd w:id="487"/>
      <w:bookmarkEnd w:id="488"/>
      <w:r w:rsidRPr="00E71A48">
        <w:rPr>
          <w:szCs w:val="24"/>
        </w:rPr>
        <w:t xml:space="preserve"> </w:t>
      </w:r>
    </w:p>
    <w:p w:rsidR="002B5044" w:rsidRPr="002A47D1"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2B5044">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2B5044"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2B5044">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2B5044"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2B5044">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C12FA4" w:rsidRDefault="002B5044" w:rsidP="0021751A">
      <w:pPr>
        <w:pStyle w:val="2"/>
        <w:ind w:left="1701" w:hanging="1134"/>
      </w:pPr>
      <w:bookmarkStart w:id="537" w:name="_Toc423421726"/>
      <w:bookmarkStart w:id="538" w:name="_Ref450652998"/>
      <w:bookmarkStart w:id="539" w:name="_Toc462234892"/>
      <w:r w:rsidRPr="00C12FA4">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3803A7"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B27508">
        <w:rPr>
          <w:b w:val="0"/>
          <w:szCs w:val="24"/>
        </w:rPr>
        <w:t xml:space="preserve">Лоту №1 (подраздел </w:t>
      </w:r>
      <w:r w:rsidR="00657B6D" w:rsidRPr="00B27508">
        <w:rPr>
          <w:b w:val="0"/>
          <w:szCs w:val="24"/>
        </w:rPr>
        <w:fldChar w:fldCharType="begin"/>
      </w:r>
      <w:r w:rsidR="00A154B7" w:rsidRPr="00B27508">
        <w:rPr>
          <w:b w:val="0"/>
          <w:szCs w:val="24"/>
        </w:rPr>
        <w:instrText xml:space="preserve"> REF _Ref440275279 \r \h </w:instrText>
      </w:r>
      <w:r w:rsidR="00657B6D" w:rsidRPr="00B27508">
        <w:rPr>
          <w:b w:val="0"/>
          <w:szCs w:val="24"/>
        </w:rPr>
      </w:r>
      <w:r w:rsidR="00B27508">
        <w:rPr>
          <w:b w:val="0"/>
          <w:szCs w:val="24"/>
        </w:rPr>
        <w:instrText xml:space="preserve"> \* MERGEFORMAT </w:instrText>
      </w:r>
      <w:r w:rsidR="00657B6D" w:rsidRPr="00B27508">
        <w:rPr>
          <w:b w:val="0"/>
          <w:szCs w:val="24"/>
        </w:rPr>
        <w:fldChar w:fldCharType="separate"/>
      </w:r>
      <w:r w:rsidR="004355B5" w:rsidRPr="00B27508">
        <w:rPr>
          <w:b w:val="0"/>
          <w:szCs w:val="24"/>
        </w:rPr>
        <w:t>1.1.5</w:t>
      </w:r>
      <w:r w:rsidR="00657B6D" w:rsidRPr="00B27508">
        <w:rPr>
          <w:b w:val="0"/>
          <w:szCs w:val="24"/>
        </w:rPr>
        <w:fldChar w:fldCharType="end"/>
      </w:r>
      <w:r w:rsidR="00A154B7" w:rsidRPr="00B27508">
        <w:rPr>
          <w:b w:val="0"/>
          <w:szCs w:val="24"/>
        </w:rPr>
        <w:t>)</w:t>
      </w:r>
      <w:r w:rsidRPr="00B27508">
        <w:rPr>
          <w:b w:val="0"/>
          <w:szCs w:val="24"/>
        </w:rPr>
        <w:t xml:space="preserve"> изложен</w:t>
      </w:r>
      <w:r w:rsidR="00F463E8" w:rsidRPr="00B27508">
        <w:rPr>
          <w:b w:val="0"/>
          <w:szCs w:val="24"/>
        </w:rPr>
        <w:t>о(</w:t>
      </w:r>
      <w:r w:rsidRPr="00B27508">
        <w:rPr>
          <w:b w:val="0"/>
          <w:szCs w:val="24"/>
        </w:rPr>
        <w:t>ы</w:t>
      </w:r>
      <w:r w:rsidR="00F463E8" w:rsidRPr="00B27508">
        <w:rPr>
          <w:b w:val="0"/>
          <w:szCs w:val="24"/>
        </w:rPr>
        <w:t>)</w:t>
      </w:r>
      <w:r w:rsidRPr="00B27508">
        <w:rPr>
          <w:b w:val="0"/>
          <w:szCs w:val="24"/>
        </w:rPr>
        <w:t xml:space="preserve"> в Приложении №1, которое является неотъемлемым приложением к настоящей документации и предоставляется </w:t>
      </w:r>
      <w:r w:rsidR="0021751A" w:rsidRPr="00B27508">
        <w:rPr>
          <w:b w:val="0"/>
          <w:szCs w:val="24"/>
        </w:rPr>
        <w:t>Участник</w:t>
      </w:r>
      <w:r w:rsidRPr="00B27508">
        <w:rPr>
          <w:b w:val="0"/>
          <w:szCs w:val="24"/>
        </w:rPr>
        <w:t>ам вместе с ней в качестве</w:t>
      </w:r>
      <w:r w:rsidRPr="003803A7">
        <w:rPr>
          <w:b w:val="0"/>
          <w:szCs w:val="24"/>
        </w:rPr>
        <w:t xml:space="preserve">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2B5044" w:rsidRPr="003803A7" w:rsidRDefault="002B5044" w:rsidP="0021751A">
      <w:pPr>
        <w:pStyle w:val="2"/>
        <w:ind w:left="1701" w:hanging="1134"/>
      </w:pPr>
      <w:bookmarkStart w:id="556" w:name="_Ref194832984"/>
      <w:bookmarkStart w:id="557" w:name="_Ref197686508"/>
      <w:bookmarkStart w:id="558" w:name="_Toc423421727"/>
      <w:bookmarkStart w:id="559" w:name="_Toc462234894"/>
      <w:r w:rsidRPr="003803A7">
        <w:t>Требование к поставляемой продукции</w:t>
      </w:r>
      <w:bookmarkEnd w:id="556"/>
      <w:bookmarkEnd w:id="557"/>
      <w:bookmarkEnd w:id="558"/>
      <w:bookmarkEnd w:id="559"/>
    </w:p>
    <w:p w:rsidR="002B5044" w:rsidRPr="000C5F9F"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3803A7">
        <w:rPr>
          <w:b w:val="0"/>
          <w:szCs w:val="24"/>
        </w:rPr>
        <w:t>Участник</w:t>
      </w:r>
      <w:r w:rsidR="002B5044" w:rsidRPr="003803A7">
        <w:rPr>
          <w:b w:val="0"/>
          <w:szCs w:val="24"/>
        </w:rPr>
        <w:t xml:space="preserve"> в </w:t>
      </w:r>
      <w:r w:rsidR="002B5044" w:rsidRPr="000C5F9F">
        <w:rPr>
          <w:b w:val="0"/>
          <w:szCs w:val="24"/>
        </w:rPr>
        <w:t>составе свое</w:t>
      </w:r>
      <w:r w:rsidR="00841A6F" w:rsidRPr="000C5F9F">
        <w:rPr>
          <w:b w:val="0"/>
          <w:szCs w:val="24"/>
        </w:rPr>
        <w:t>й</w:t>
      </w:r>
      <w:r w:rsidR="002B5044" w:rsidRPr="000C5F9F">
        <w:rPr>
          <w:b w:val="0"/>
          <w:szCs w:val="24"/>
        </w:rPr>
        <w:t xml:space="preserve"> </w:t>
      </w:r>
      <w:r w:rsidR="00841A6F" w:rsidRPr="000C5F9F">
        <w:rPr>
          <w:b w:val="0"/>
          <w:szCs w:val="24"/>
        </w:rPr>
        <w:t>Заявки</w:t>
      </w:r>
      <w:r w:rsidR="002B5044" w:rsidRPr="000C5F9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0C5F9F">
        <w:rPr>
          <w:b w:val="0"/>
          <w:szCs w:val="24"/>
        </w:rPr>
        <w:t>желательное требование, предоставляется Участником при наличии</w:t>
      </w:r>
      <w:r w:rsidR="002B5044" w:rsidRPr="000C5F9F">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0C5F9F"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0C5F9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0C5F9F">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0C5F9F">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0C5F9F" w:rsidRDefault="002B5044" w:rsidP="0021751A">
      <w:pPr>
        <w:pStyle w:val="2"/>
        <w:ind w:left="1701" w:hanging="1134"/>
      </w:pPr>
      <w:bookmarkStart w:id="595" w:name="_Ref247513861"/>
      <w:bookmarkStart w:id="596" w:name="_Toc423421728"/>
      <w:bookmarkStart w:id="597" w:name="_Toc462234897"/>
      <w:r w:rsidRPr="000C5F9F">
        <w:t xml:space="preserve">Требование к </w:t>
      </w:r>
      <w:r w:rsidR="0021751A" w:rsidRPr="000C5F9F">
        <w:t>Участник</w:t>
      </w:r>
      <w:r w:rsidRPr="000C5F9F">
        <w:t>у</w:t>
      </w:r>
      <w:bookmarkEnd w:id="576"/>
      <w:bookmarkEnd w:id="577"/>
      <w:bookmarkEnd w:id="578"/>
      <w:r w:rsidRPr="000C5F9F">
        <w:t>.</w:t>
      </w:r>
      <w:bookmarkEnd w:id="595"/>
      <w:bookmarkEnd w:id="596"/>
      <w:bookmarkEnd w:id="597"/>
    </w:p>
    <w:p w:rsidR="002B5044" w:rsidRPr="000C5F9F"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0C5F9F">
        <w:rPr>
          <w:b w:val="0"/>
          <w:szCs w:val="24"/>
        </w:rPr>
        <w:t xml:space="preserve">В составе </w:t>
      </w:r>
      <w:r w:rsidR="0094713A" w:rsidRPr="000C5F9F">
        <w:rPr>
          <w:b w:val="0"/>
          <w:szCs w:val="24"/>
        </w:rPr>
        <w:t>своей Заявки</w:t>
      </w:r>
      <w:r w:rsidRPr="000C5F9F">
        <w:rPr>
          <w:b w:val="0"/>
          <w:szCs w:val="24"/>
        </w:rPr>
        <w:t xml:space="preserve"> </w:t>
      </w:r>
      <w:r w:rsidR="0021751A" w:rsidRPr="000C5F9F">
        <w:rPr>
          <w:b w:val="0"/>
          <w:szCs w:val="24"/>
        </w:rPr>
        <w:t>Участник</w:t>
      </w:r>
      <w:r w:rsidRPr="000C5F9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0C5F9F">
        <w:rPr>
          <w:b w:val="0"/>
          <w:szCs w:val="24"/>
        </w:rPr>
        <w:t>Участник</w:t>
      </w:r>
      <w:r w:rsidR="0094713A" w:rsidRPr="000C5F9F">
        <w:rPr>
          <w:b w:val="0"/>
          <w:szCs w:val="24"/>
        </w:rPr>
        <w:t>ом оборудования в Т</w:t>
      </w:r>
      <w:r w:rsidRPr="000C5F9F">
        <w:rPr>
          <w:b w:val="0"/>
          <w:szCs w:val="24"/>
        </w:rPr>
        <w:t>ехническом предложении (</w:t>
      </w:r>
      <w:r w:rsidR="00D56F8C" w:rsidRPr="000C5F9F">
        <w:rPr>
          <w:b w:val="0"/>
          <w:szCs w:val="24"/>
        </w:rPr>
        <w:t>подраздел</w:t>
      </w:r>
      <w:r w:rsidR="0094713A" w:rsidRPr="000C5F9F">
        <w:rPr>
          <w:b w:val="0"/>
          <w:szCs w:val="24"/>
        </w:rPr>
        <w:t xml:space="preserve"> </w:t>
      </w:r>
      <w:r w:rsidR="00657B6D" w:rsidRPr="000C5F9F">
        <w:rPr>
          <w:b w:val="0"/>
          <w:szCs w:val="24"/>
        </w:rPr>
        <w:fldChar w:fldCharType="begin"/>
      </w:r>
      <w:r w:rsidR="00D56F8C" w:rsidRPr="000C5F9F">
        <w:rPr>
          <w:b w:val="0"/>
          <w:szCs w:val="24"/>
        </w:rPr>
        <w:instrText xml:space="preserve"> REF _Ref86826666 \r \h </w:instrText>
      </w:r>
      <w:r w:rsidR="000C5F9F">
        <w:rPr>
          <w:b w:val="0"/>
          <w:szCs w:val="24"/>
        </w:rPr>
        <w:instrText xml:space="preserve"> \* MERGEFORMAT </w:instrText>
      </w:r>
      <w:r w:rsidR="00657B6D" w:rsidRPr="000C5F9F">
        <w:rPr>
          <w:b w:val="0"/>
          <w:szCs w:val="24"/>
        </w:rPr>
      </w:r>
      <w:r w:rsidR="00657B6D" w:rsidRPr="000C5F9F">
        <w:rPr>
          <w:b w:val="0"/>
          <w:szCs w:val="24"/>
        </w:rPr>
        <w:fldChar w:fldCharType="separate"/>
      </w:r>
      <w:r w:rsidR="004355B5" w:rsidRPr="000C5F9F">
        <w:rPr>
          <w:b w:val="0"/>
          <w:szCs w:val="24"/>
        </w:rPr>
        <w:t>5.3</w:t>
      </w:r>
      <w:r w:rsidR="00657B6D" w:rsidRPr="000C5F9F">
        <w:rPr>
          <w:b w:val="0"/>
          <w:szCs w:val="24"/>
        </w:rPr>
        <w:fldChar w:fldCharType="end"/>
      </w:r>
      <w:r w:rsidRPr="000C5F9F">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0C5F9F"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0C5F9F">
        <w:rPr>
          <w:b w:val="0"/>
          <w:szCs w:val="24"/>
        </w:rPr>
        <w:t xml:space="preserve">Непредставление </w:t>
      </w:r>
      <w:r w:rsidR="0021751A" w:rsidRPr="000C5F9F">
        <w:rPr>
          <w:b w:val="0"/>
          <w:szCs w:val="24"/>
        </w:rPr>
        <w:t>Участник</w:t>
      </w:r>
      <w:r w:rsidRPr="000C5F9F">
        <w:rPr>
          <w:b w:val="0"/>
          <w:szCs w:val="24"/>
        </w:rPr>
        <w:t>ом технических параметров на предлагаемую к поставке продукцию в Техническ</w:t>
      </w:r>
      <w:r w:rsidR="0094713A" w:rsidRPr="000C5F9F">
        <w:rPr>
          <w:b w:val="0"/>
          <w:szCs w:val="24"/>
        </w:rPr>
        <w:t>ом</w:t>
      </w:r>
      <w:r w:rsidRPr="000C5F9F">
        <w:rPr>
          <w:b w:val="0"/>
          <w:szCs w:val="24"/>
        </w:rPr>
        <w:t xml:space="preserve"> предложени</w:t>
      </w:r>
      <w:r w:rsidR="0094713A" w:rsidRPr="000C5F9F">
        <w:rPr>
          <w:b w:val="0"/>
          <w:szCs w:val="24"/>
        </w:rPr>
        <w:t>и</w:t>
      </w:r>
      <w:r w:rsidRPr="000C5F9F">
        <w:rPr>
          <w:b w:val="0"/>
          <w:szCs w:val="24"/>
        </w:rPr>
        <w:t xml:space="preserve"> </w:t>
      </w:r>
      <w:r w:rsidR="00D56F8C" w:rsidRPr="000C5F9F">
        <w:rPr>
          <w:b w:val="0"/>
          <w:szCs w:val="24"/>
        </w:rPr>
        <w:t xml:space="preserve">(подраздел </w:t>
      </w:r>
      <w:r w:rsidR="00657B6D" w:rsidRPr="000C5F9F">
        <w:rPr>
          <w:b w:val="0"/>
          <w:szCs w:val="24"/>
        </w:rPr>
        <w:fldChar w:fldCharType="begin"/>
      </w:r>
      <w:r w:rsidR="00D56F8C" w:rsidRPr="000C5F9F">
        <w:rPr>
          <w:b w:val="0"/>
          <w:szCs w:val="24"/>
        </w:rPr>
        <w:instrText xml:space="preserve"> REF _Ref86826666 \r \h </w:instrText>
      </w:r>
      <w:r w:rsidR="000C5F9F">
        <w:rPr>
          <w:b w:val="0"/>
          <w:szCs w:val="24"/>
        </w:rPr>
        <w:instrText xml:space="preserve"> \* MERGEFORMAT </w:instrText>
      </w:r>
      <w:r w:rsidR="00657B6D" w:rsidRPr="000C5F9F">
        <w:rPr>
          <w:b w:val="0"/>
          <w:szCs w:val="24"/>
        </w:rPr>
      </w:r>
      <w:r w:rsidR="00657B6D" w:rsidRPr="000C5F9F">
        <w:rPr>
          <w:b w:val="0"/>
          <w:szCs w:val="24"/>
        </w:rPr>
        <w:fldChar w:fldCharType="separate"/>
      </w:r>
      <w:r w:rsidR="004355B5" w:rsidRPr="000C5F9F">
        <w:rPr>
          <w:b w:val="0"/>
          <w:szCs w:val="24"/>
        </w:rPr>
        <w:t>5.3</w:t>
      </w:r>
      <w:r w:rsidR="00657B6D" w:rsidRPr="000C5F9F">
        <w:rPr>
          <w:b w:val="0"/>
          <w:szCs w:val="24"/>
        </w:rPr>
        <w:fldChar w:fldCharType="end"/>
      </w:r>
      <w:r w:rsidR="00D56F8C" w:rsidRPr="000C5F9F">
        <w:rPr>
          <w:b w:val="0"/>
          <w:szCs w:val="24"/>
        </w:rPr>
        <w:t>)</w:t>
      </w:r>
      <w:r w:rsidRPr="000C5F9F">
        <w:rPr>
          <w:b w:val="0"/>
          <w:szCs w:val="24"/>
        </w:rPr>
        <w:t xml:space="preserve"> будет являться причиной для отклонения предложения </w:t>
      </w:r>
      <w:r w:rsidR="0021751A" w:rsidRPr="000C5F9F">
        <w:rPr>
          <w:b w:val="0"/>
          <w:szCs w:val="24"/>
        </w:rPr>
        <w:t>Участник</w:t>
      </w:r>
      <w:r w:rsidRPr="000C5F9F">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0C5F9F"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0C5F9F">
        <w:t>Иные требования</w:t>
      </w:r>
      <w:bookmarkEnd w:id="631"/>
      <w:bookmarkEnd w:id="632"/>
      <w:bookmarkEnd w:id="633"/>
      <w:bookmarkEnd w:id="634"/>
      <w:bookmarkEnd w:id="635"/>
    </w:p>
    <w:p w:rsidR="008F28AA" w:rsidRPr="000C5F9F" w:rsidRDefault="00BE26DC" w:rsidP="008F28AA">
      <w:pPr>
        <w:pStyle w:val="3"/>
        <w:ind w:left="0" w:firstLine="851"/>
        <w:jc w:val="both"/>
        <w:rPr>
          <w:b w:val="0"/>
          <w:szCs w:val="24"/>
        </w:rPr>
      </w:pPr>
      <w:bookmarkStart w:id="636" w:name="_Toc447292143"/>
      <w:bookmarkStart w:id="637" w:name="_Toc462234901"/>
      <w:bookmarkStart w:id="638" w:name="_Toc447269814"/>
      <w:r w:rsidRPr="000C5F9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0C5F9F">
        <w:rPr>
          <w:b w:val="0"/>
          <w:szCs w:val="24"/>
        </w:rPr>
        <w:t>.</w:t>
      </w:r>
      <w:bookmarkEnd w:id="636"/>
      <w:bookmarkEnd w:id="637"/>
    </w:p>
    <w:p w:rsidR="00A549DD" w:rsidRPr="000C5F9F" w:rsidRDefault="00A549DD" w:rsidP="00A549DD">
      <w:pPr>
        <w:pStyle w:val="3"/>
        <w:ind w:left="0" w:firstLine="851"/>
        <w:jc w:val="both"/>
        <w:rPr>
          <w:b w:val="0"/>
          <w:szCs w:val="24"/>
        </w:rPr>
      </w:pPr>
      <w:bookmarkStart w:id="639" w:name="_Toc447292144"/>
      <w:bookmarkStart w:id="640" w:name="_Toc462234902"/>
      <w:r w:rsidRPr="000C5F9F">
        <w:rPr>
          <w:b w:val="0"/>
          <w:szCs w:val="24"/>
        </w:rPr>
        <w:t xml:space="preserve">В случае, если Участником предлагается </w:t>
      </w:r>
      <w:r w:rsidR="00BE26DC" w:rsidRPr="000C5F9F">
        <w:rPr>
          <w:b w:val="0"/>
          <w:szCs w:val="24"/>
        </w:rPr>
        <w:t>эквивалент</w:t>
      </w:r>
      <w:r w:rsidRPr="000C5F9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0C5F9F">
        <w:rPr>
          <w:b w:val="0"/>
          <w:szCs w:val="24"/>
        </w:rPr>
        <w:t>поставляемой продукции</w:t>
      </w:r>
      <w:r w:rsidRPr="000C5F9F">
        <w:rPr>
          <w:b w:val="0"/>
          <w:szCs w:val="24"/>
        </w:rPr>
        <w:t>, в согласованные с Заказчиком сроки.</w:t>
      </w:r>
      <w:bookmarkEnd w:id="638"/>
      <w:bookmarkEnd w:id="639"/>
      <w:bookmarkEnd w:id="640"/>
    </w:p>
    <w:p w:rsidR="00BE26DC" w:rsidRPr="000C5F9F" w:rsidRDefault="00BE26DC" w:rsidP="00BE26DC">
      <w:pPr>
        <w:pStyle w:val="2"/>
        <w:ind w:left="1701" w:hanging="1134"/>
      </w:pPr>
      <w:bookmarkStart w:id="641" w:name="_Toc461809058"/>
      <w:bookmarkStart w:id="642" w:name="_Toc462216759"/>
      <w:bookmarkStart w:id="643" w:name="_Toc462234903"/>
      <w:r w:rsidRPr="000C5F9F">
        <w:t>Альтернативные предложения</w:t>
      </w:r>
      <w:bookmarkStart w:id="644" w:name="_Ref56252639"/>
      <w:bookmarkEnd w:id="641"/>
      <w:bookmarkEnd w:id="642"/>
      <w:bookmarkEnd w:id="643"/>
    </w:p>
    <w:p w:rsidR="002B5044" w:rsidRPr="000C5F9F"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0C5F9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E71A48">
        <w:rPr>
          <w:szCs w:val="24"/>
        </w:rPr>
        <w:lastRenderedPageBreak/>
        <w:t>Образцы основных форм документов, включаемых в Заявку</w:t>
      </w:r>
      <w:bookmarkEnd w:id="648"/>
      <w:bookmarkEnd w:id="649"/>
      <w:r w:rsidRPr="00E71A48">
        <w:rPr>
          <w:szCs w:val="24"/>
        </w:rPr>
        <w:t xml:space="preserve"> </w:t>
      </w:r>
    </w:p>
    <w:p w:rsidR="004F4D80" w:rsidRPr="00F647F7"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F647F7">
        <w:t xml:space="preserve">Письмо о подаче оферты </w:t>
      </w:r>
      <w:bookmarkStart w:id="657" w:name="_Ref22846535"/>
      <w:r w:rsidRPr="00F647F7">
        <w:t>(</w:t>
      </w:r>
      <w:bookmarkEnd w:id="657"/>
      <w:r w:rsidRPr="00F647F7">
        <w:t xml:space="preserve">форма </w:t>
      </w:r>
      <w:r w:rsidRPr="00F647F7">
        <w:rPr>
          <w:noProof/>
        </w:rPr>
        <w:t>1</w:t>
      </w:r>
      <w:r w:rsidRPr="00F647F7">
        <w:t>)</w:t>
      </w:r>
      <w:bookmarkEnd w:id="650"/>
      <w:bookmarkEnd w:id="651"/>
      <w:bookmarkEnd w:id="652"/>
      <w:bookmarkEnd w:id="653"/>
      <w:bookmarkEnd w:id="654"/>
      <w:bookmarkEnd w:id="655"/>
      <w:bookmarkEnd w:id="656"/>
    </w:p>
    <w:p w:rsidR="004F4D80" w:rsidRPr="00C236C0"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C236C0">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7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C5F9F" w:rsidRDefault="004F4D80" w:rsidP="004F4D80">
      <w:pPr>
        <w:spacing w:after="60" w:line="240" w:lineRule="auto"/>
        <w:rPr>
          <w:sz w:val="24"/>
          <w:szCs w:val="24"/>
        </w:rPr>
      </w:pPr>
      <w:r w:rsidRPr="000C5F9F">
        <w:rPr>
          <w:sz w:val="24"/>
          <w:szCs w:val="24"/>
        </w:rPr>
        <w:t xml:space="preserve">Настоящая </w:t>
      </w:r>
      <w:r w:rsidR="00C236C0" w:rsidRPr="000C5F9F">
        <w:rPr>
          <w:sz w:val="24"/>
          <w:szCs w:val="24"/>
        </w:rPr>
        <w:t>Заявка</w:t>
      </w:r>
      <w:r w:rsidRPr="000C5F9F">
        <w:rPr>
          <w:sz w:val="24"/>
          <w:szCs w:val="24"/>
        </w:rPr>
        <w:t xml:space="preserve"> имеет правовой статус оферты и действует до «____»_______________</w:t>
      </w:r>
      <w:r w:rsidR="00BE26DC" w:rsidRPr="000C5F9F">
        <w:rPr>
          <w:sz w:val="24"/>
          <w:szCs w:val="24"/>
        </w:rPr>
        <w:t xml:space="preserve"> 201_</w:t>
      </w:r>
      <w:r w:rsidRPr="000C5F9F">
        <w:rPr>
          <w:sz w:val="24"/>
          <w:szCs w:val="24"/>
        </w:rPr>
        <w:t xml:space="preserve"> года.</w:t>
      </w:r>
    </w:p>
    <w:p w:rsidR="00975C64" w:rsidRPr="000C5F9F" w:rsidRDefault="00975C64" w:rsidP="00975C64">
      <w:pPr>
        <w:tabs>
          <w:tab w:val="left" w:pos="1080"/>
        </w:tabs>
        <w:spacing w:line="240" w:lineRule="auto"/>
        <w:ind w:firstLine="540"/>
        <w:rPr>
          <w:sz w:val="24"/>
          <w:szCs w:val="24"/>
        </w:rPr>
      </w:pPr>
      <w:r w:rsidRPr="000C5F9F">
        <w:rPr>
          <w:sz w:val="24"/>
          <w:szCs w:val="24"/>
        </w:rPr>
        <w:t>Данная Заявка подается с пониманием того, что:</w:t>
      </w:r>
    </w:p>
    <w:p w:rsidR="00975C64" w:rsidRPr="000C5F9F" w:rsidRDefault="00975C64" w:rsidP="00975C64">
      <w:pPr>
        <w:tabs>
          <w:tab w:val="left" w:pos="1080"/>
        </w:tabs>
        <w:spacing w:line="240" w:lineRule="auto"/>
        <w:ind w:firstLine="540"/>
        <w:rPr>
          <w:sz w:val="24"/>
          <w:szCs w:val="24"/>
        </w:rPr>
      </w:pPr>
      <w:r w:rsidRPr="000C5F9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C5F9F" w:rsidRDefault="00975C64" w:rsidP="00975C64">
      <w:pPr>
        <w:tabs>
          <w:tab w:val="left" w:pos="1080"/>
        </w:tabs>
        <w:spacing w:line="240" w:lineRule="auto"/>
        <w:ind w:firstLine="540"/>
        <w:rPr>
          <w:sz w:val="24"/>
          <w:szCs w:val="24"/>
        </w:rPr>
      </w:pPr>
      <w:r w:rsidRPr="000C5F9F">
        <w:rPr>
          <w:sz w:val="24"/>
          <w:szCs w:val="24"/>
        </w:rPr>
        <w:t>вы оставляете за собой право:</w:t>
      </w:r>
    </w:p>
    <w:p w:rsidR="00975C64" w:rsidRPr="000C5F9F" w:rsidRDefault="00975C64" w:rsidP="00775238">
      <w:pPr>
        <w:widowControl w:val="0"/>
        <w:numPr>
          <w:ilvl w:val="0"/>
          <w:numId w:val="71"/>
        </w:numPr>
        <w:tabs>
          <w:tab w:val="left" w:pos="1080"/>
        </w:tabs>
        <w:suppressAutoHyphens w:val="0"/>
        <w:spacing w:line="240" w:lineRule="auto"/>
        <w:rPr>
          <w:sz w:val="24"/>
          <w:szCs w:val="24"/>
        </w:rPr>
      </w:pPr>
      <w:r w:rsidRPr="000C5F9F">
        <w:rPr>
          <w:sz w:val="24"/>
          <w:szCs w:val="24"/>
        </w:rPr>
        <w:t>отклонить заявки с ценами, превышающими начальную (максимальную) цену договора (цену лота);</w:t>
      </w:r>
    </w:p>
    <w:p w:rsidR="00975C64" w:rsidRPr="000C5F9F" w:rsidRDefault="00975C64" w:rsidP="00775238">
      <w:pPr>
        <w:widowControl w:val="0"/>
        <w:numPr>
          <w:ilvl w:val="0"/>
          <w:numId w:val="71"/>
        </w:numPr>
        <w:tabs>
          <w:tab w:val="left" w:pos="1080"/>
        </w:tabs>
        <w:suppressAutoHyphens w:val="0"/>
        <w:spacing w:line="240" w:lineRule="auto"/>
        <w:rPr>
          <w:sz w:val="24"/>
          <w:szCs w:val="24"/>
        </w:rPr>
      </w:pPr>
      <w:r w:rsidRPr="000C5F9F">
        <w:rPr>
          <w:sz w:val="24"/>
          <w:szCs w:val="24"/>
        </w:rPr>
        <w:t>принять или отклонить любую Заявку в соответствии с условиями документации о закупке;</w:t>
      </w:r>
    </w:p>
    <w:p w:rsidR="00975C64" w:rsidRPr="000C5F9F" w:rsidRDefault="00975C64" w:rsidP="00775238">
      <w:pPr>
        <w:widowControl w:val="0"/>
        <w:numPr>
          <w:ilvl w:val="0"/>
          <w:numId w:val="71"/>
        </w:numPr>
        <w:tabs>
          <w:tab w:val="left" w:pos="1080"/>
        </w:tabs>
        <w:suppressAutoHyphens w:val="0"/>
        <w:spacing w:line="240" w:lineRule="auto"/>
        <w:rPr>
          <w:sz w:val="24"/>
          <w:szCs w:val="24"/>
        </w:rPr>
      </w:pPr>
      <w:r w:rsidRPr="000C5F9F">
        <w:rPr>
          <w:sz w:val="24"/>
          <w:szCs w:val="24"/>
        </w:rPr>
        <w:t>отклонить все заявки.</w:t>
      </w:r>
    </w:p>
    <w:p w:rsidR="00975C64" w:rsidRPr="000C5F9F" w:rsidRDefault="00975C64" w:rsidP="00975C64">
      <w:pPr>
        <w:tabs>
          <w:tab w:val="left" w:pos="1080"/>
        </w:tabs>
        <w:spacing w:line="240" w:lineRule="auto"/>
        <w:ind w:firstLine="540"/>
        <w:rPr>
          <w:sz w:val="24"/>
          <w:szCs w:val="24"/>
        </w:rPr>
      </w:pPr>
      <w:r w:rsidRPr="000C5F9F">
        <w:rPr>
          <w:sz w:val="24"/>
          <w:szCs w:val="24"/>
        </w:rPr>
        <w:t>______________(</w:t>
      </w:r>
      <w:r w:rsidRPr="000C5F9F">
        <w:rPr>
          <w:i/>
          <w:sz w:val="24"/>
          <w:szCs w:val="24"/>
        </w:rPr>
        <w:t>Наименование Участника, при подаче заявки коллективным участником указывается лидер и состав коллективного Участника</w:t>
      </w:r>
      <w:r w:rsidRPr="000C5F9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BE26DC" w:rsidP="00775238">
      <w:pPr>
        <w:widowControl w:val="0"/>
        <w:numPr>
          <w:ilvl w:val="0"/>
          <w:numId w:val="72"/>
        </w:numPr>
        <w:tabs>
          <w:tab w:val="left" w:pos="1080"/>
        </w:tabs>
        <w:suppressAutoHyphens w:val="0"/>
        <w:spacing w:line="240" w:lineRule="auto"/>
        <w:rPr>
          <w:sz w:val="24"/>
          <w:szCs w:val="24"/>
        </w:rPr>
      </w:pPr>
      <w:r w:rsidRPr="000C5F9F">
        <w:rPr>
          <w:sz w:val="24"/>
          <w:szCs w:val="24"/>
        </w:rPr>
        <w:t xml:space="preserve">не изменять (не вносить изменения) в Заявку </w:t>
      </w:r>
      <w:r w:rsidR="00975C64" w:rsidRPr="000C5F9F">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Pr>
          <w:b/>
          <w:szCs w:val="24"/>
        </w:rPr>
        <w:br w:type="page"/>
      </w:r>
    </w:p>
    <w:p w:rsidR="004F4D80" w:rsidRPr="00C236C0"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C236C0">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57B6D">
        <w:rPr>
          <w:sz w:val="24"/>
          <w:szCs w:val="24"/>
        </w:rPr>
        <w:fldChar w:fldCharType="begin"/>
      </w:r>
      <w:r w:rsidR="008854AF">
        <w:rPr>
          <w:sz w:val="24"/>
          <w:szCs w:val="24"/>
        </w:rPr>
        <w:instrText xml:space="preserve"> REF _Ref306008743 \r \h </w:instrText>
      </w:r>
      <w:r w:rsidR="00657B6D">
        <w:rPr>
          <w:sz w:val="24"/>
          <w:szCs w:val="24"/>
        </w:rPr>
      </w:r>
      <w:r w:rsidR="00657B6D">
        <w:rPr>
          <w:sz w:val="24"/>
          <w:szCs w:val="24"/>
        </w:rPr>
        <w:fldChar w:fldCharType="separate"/>
      </w:r>
      <w:r w:rsidR="004355B5">
        <w:rPr>
          <w:sz w:val="24"/>
          <w:szCs w:val="24"/>
        </w:rPr>
        <w:t>3.3.4</w:t>
      </w:r>
      <w:r w:rsidR="00657B6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57B6D">
        <w:rPr>
          <w:sz w:val="24"/>
          <w:szCs w:val="24"/>
        </w:rPr>
        <w:fldChar w:fldCharType="begin"/>
      </w:r>
      <w:r w:rsidR="00D56F8C">
        <w:rPr>
          <w:sz w:val="24"/>
          <w:szCs w:val="24"/>
        </w:rPr>
        <w:instrText xml:space="preserve"> REF _Ref55279015 \r \h </w:instrText>
      </w:r>
      <w:r w:rsidR="00657B6D">
        <w:rPr>
          <w:sz w:val="24"/>
          <w:szCs w:val="24"/>
        </w:rPr>
      </w:r>
      <w:r w:rsidR="00657B6D">
        <w:rPr>
          <w:sz w:val="24"/>
          <w:szCs w:val="24"/>
        </w:rPr>
        <w:fldChar w:fldCharType="separate"/>
      </w:r>
      <w:r w:rsidR="004355B5">
        <w:rPr>
          <w:sz w:val="24"/>
          <w:szCs w:val="24"/>
        </w:rPr>
        <w:t>3.3.1.6</w:t>
      </w:r>
      <w:r w:rsidR="00657B6D">
        <w:rPr>
          <w:sz w:val="24"/>
          <w:szCs w:val="24"/>
        </w:rPr>
        <w:fldChar w:fldCharType="end"/>
      </w:r>
      <w:r w:rsidRPr="00492C8B">
        <w:rPr>
          <w:sz w:val="24"/>
          <w:szCs w:val="24"/>
        </w:rPr>
        <w:t xml:space="preserve"> и </w:t>
      </w:r>
      <w:r w:rsidR="00657B6D">
        <w:rPr>
          <w:sz w:val="24"/>
          <w:szCs w:val="24"/>
        </w:rPr>
        <w:fldChar w:fldCharType="begin"/>
      </w:r>
      <w:r w:rsidR="00D56F8C">
        <w:rPr>
          <w:sz w:val="24"/>
          <w:szCs w:val="24"/>
        </w:rPr>
        <w:instrText xml:space="preserve"> REF _Ref195087786 \r \h </w:instrText>
      </w:r>
      <w:r w:rsidR="00657B6D">
        <w:rPr>
          <w:sz w:val="24"/>
          <w:szCs w:val="24"/>
        </w:rPr>
      </w:r>
      <w:r w:rsidR="00657B6D">
        <w:rPr>
          <w:sz w:val="24"/>
          <w:szCs w:val="24"/>
        </w:rPr>
        <w:fldChar w:fldCharType="separate"/>
      </w:r>
      <w:r w:rsidR="004355B5">
        <w:rPr>
          <w:sz w:val="24"/>
          <w:szCs w:val="24"/>
        </w:rPr>
        <w:t>3.3.1.7</w:t>
      </w:r>
      <w:r w:rsidR="00657B6D">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br w:type="page"/>
      </w:r>
    </w:p>
    <w:p w:rsidR="00920CB0" w:rsidRDefault="00920CB0" w:rsidP="00920CB0">
      <w:pPr>
        <w:pStyle w:val="3"/>
        <w:rPr>
          <w:szCs w:val="24"/>
        </w:rPr>
      </w:pPr>
      <w:bookmarkStart w:id="702" w:name="_Ref440271964"/>
      <w:bookmarkStart w:id="703" w:name="_Toc440297071"/>
      <w:bookmarkStart w:id="704" w:name="_Toc440356632"/>
      <w:bookmarkStart w:id="705" w:name="_Toc462234909"/>
      <w:r>
        <w:rPr>
          <w:szCs w:val="24"/>
        </w:rPr>
        <w:lastRenderedPageBreak/>
        <w:t>Антикоррупционные обязательства (Форма 1.1).</w:t>
      </w:r>
      <w:bookmarkEnd w:id="702"/>
      <w:bookmarkEnd w:id="703"/>
      <w:bookmarkEnd w:id="704"/>
      <w:bookmarkEnd w:id="705"/>
    </w:p>
    <w:p w:rsidR="00920CB0" w:rsidRPr="00920CB0"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920CB0">
        <w:rPr>
          <w:b w:val="0"/>
          <w:szCs w:val="24"/>
        </w:rPr>
        <w:t xml:space="preserve">Форма </w:t>
      </w:r>
      <w:r>
        <w:rPr>
          <w:b w:val="0"/>
          <w:szCs w:val="24"/>
        </w:rPr>
        <w:t>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BE26DC" w:rsidRPr="000C5F9F" w:rsidRDefault="00BE26DC" w:rsidP="00BE26DC">
      <w:pPr>
        <w:spacing w:line="240" w:lineRule="auto"/>
        <w:ind w:firstLine="709"/>
        <w:rPr>
          <w:b/>
          <w:i/>
          <w:sz w:val="24"/>
          <w:szCs w:val="24"/>
        </w:rPr>
      </w:pPr>
      <w:r w:rsidRPr="000C5F9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920CB0" w:rsidRDefault="00BE26DC" w:rsidP="00BE26DC">
      <w:pPr>
        <w:spacing w:line="240" w:lineRule="auto"/>
      </w:pPr>
      <w:r w:rsidRPr="000C5F9F">
        <w:rPr>
          <w:i/>
          <w:sz w:val="24"/>
          <w:szCs w:val="24"/>
        </w:rPr>
        <w:t xml:space="preserve">В ПАО «МРСК Центра действует система </w:t>
      </w:r>
      <w:r w:rsidRPr="000C5F9F">
        <w:rPr>
          <w:i/>
          <w:iCs/>
          <w:sz w:val="24"/>
          <w:szCs w:val="24"/>
        </w:rPr>
        <w:t>предупреждения и профилактики коррупции.</w:t>
      </w:r>
      <w:r w:rsidRPr="000C5F9F">
        <w:rPr>
          <w:i/>
          <w:sz w:val="24"/>
          <w:szCs w:val="24"/>
        </w:rPr>
        <w:t xml:space="preserve"> </w:t>
      </w:r>
      <w:r w:rsidRPr="000C5F9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0C5F9F">
          <w:rPr>
            <w:i/>
            <w:sz w:val="24"/>
            <w:szCs w:val="24"/>
            <w:u w:val="single"/>
            <w:shd w:val="clear" w:color="auto" w:fill="FFFFFF"/>
          </w:rPr>
          <w:t>форму обратной связи</w:t>
        </w:r>
      </w:hyperlink>
      <w:r w:rsidRPr="000C5F9F">
        <w:rPr>
          <w:i/>
          <w:sz w:val="24"/>
          <w:szCs w:val="24"/>
        </w:rPr>
        <w:t xml:space="preserve"> на корпоративном веб-сайте</w:t>
      </w:r>
      <w:r w:rsidRPr="000C5F9F">
        <w:rPr>
          <w:i/>
          <w:sz w:val="24"/>
          <w:szCs w:val="24"/>
          <w:shd w:val="clear" w:color="auto" w:fill="FFFFFF"/>
        </w:rPr>
        <w:t>, позвонив по телефону «Горячей линии» +7 (495) 747 9299 либо на адрес электронной почты</w:t>
      </w:r>
      <w:r w:rsidRPr="000C5F9F">
        <w:rPr>
          <w:i/>
          <w:sz w:val="24"/>
          <w:szCs w:val="24"/>
        </w:rPr>
        <w:t> </w:t>
      </w:r>
      <w:hyperlink r:id="rId39" w:tgtFrame="_blank" w:history="1">
        <w:r w:rsidRPr="000C5F9F">
          <w:rPr>
            <w:i/>
            <w:sz w:val="24"/>
            <w:szCs w:val="24"/>
          </w:rPr>
          <w:t>doverie@mrsk-1.ru</w:t>
        </w:r>
      </w:hyperlink>
      <w:r w:rsidRPr="000C5F9F">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C236C0">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Pr>
          <w:szCs w:val="24"/>
        </w:rPr>
        <w:t>Сводной таблицы стоимости</w:t>
      </w:r>
      <w:bookmarkEnd w:id="738"/>
      <w:bookmarkEnd w:id="739"/>
      <w:bookmarkEnd w:id="740"/>
      <w:bookmarkEnd w:id="741"/>
      <w:bookmarkEnd w:id="742"/>
      <w:bookmarkEnd w:id="743"/>
      <w:r w:rsidR="002F710E" w:rsidRPr="002F710E">
        <w:rPr>
          <w:b w:val="0"/>
          <w:szCs w:val="24"/>
        </w:rPr>
        <w:t xml:space="preserve"> </w:t>
      </w:r>
      <w:r w:rsidR="002F710E" w:rsidRPr="002F710E">
        <w:rPr>
          <w:szCs w:val="24"/>
        </w:rPr>
        <w:t>поставок</w:t>
      </w:r>
      <w:bookmarkEnd w:id="744"/>
      <w:bookmarkEnd w:id="745"/>
      <w:bookmarkEnd w:id="746"/>
      <w:bookmarkEnd w:id="74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BE26DC" w:rsidP="004F4D80">
            <w:pPr>
              <w:spacing w:line="240" w:lineRule="auto"/>
              <w:ind w:firstLine="0"/>
              <w:jc w:val="center"/>
              <w:rPr>
                <w:b/>
                <w:bCs w:val="0"/>
                <w:color w:val="000000"/>
                <w:sz w:val="18"/>
                <w:szCs w:val="18"/>
              </w:rPr>
            </w:pPr>
            <w:r w:rsidRPr="000C5F9F">
              <w:rPr>
                <w:b/>
                <w:bCs w:val="0"/>
                <w:color w:val="000000"/>
                <w:szCs w:val="24"/>
              </w:rPr>
              <w:t>ЭКВИВАЛЕНТ</w:t>
            </w:r>
            <w:r w:rsidR="004F4D80" w:rsidRPr="00B50B01">
              <w:rPr>
                <w:b/>
                <w:bCs w:val="0"/>
                <w:color w:val="000000"/>
                <w:sz w:val="18"/>
                <w:szCs w:val="18"/>
              </w:rPr>
              <w:br/>
              <w:t xml:space="preserve">(заполняется </w:t>
            </w:r>
            <w:r w:rsidR="00C236C0">
              <w:rPr>
                <w:b/>
                <w:bCs w:val="0"/>
                <w:color w:val="000000"/>
                <w:sz w:val="18"/>
                <w:szCs w:val="18"/>
              </w:rPr>
              <w:t>Участник</w:t>
            </w:r>
            <w:r w:rsidR="004F4D80"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F647F7">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C236C0">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0C5F9F"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sidRPr="000C5F9F">
        <w:rPr>
          <w:sz w:val="24"/>
          <w:szCs w:val="24"/>
        </w:rPr>
        <w:t xml:space="preserve">Технического(их) задания(й) (п. </w:t>
      </w:r>
      <w:r w:rsidR="00657B6D" w:rsidRPr="000C5F9F">
        <w:rPr>
          <w:sz w:val="24"/>
          <w:szCs w:val="24"/>
        </w:rPr>
        <w:fldChar w:fldCharType="begin"/>
      </w:r>
      <w:r w:rsidRPr="000C5F9F">
        <w:rPr>
          <w:sz w:val="24"/>
          <w:szCs w:val="24"/>
        </w:rPr>
        <w:instrText xml:space="preserve"> REF _Ref450652998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4.2</w:t>
      </w:r>
      <w:r w:rsidR="00657B6D" w:rsidRPr="000C5F9F">
        <w:rPr>
          <w:sz w:val="24"/>
          <w:szCs w:val="24"/>
        </w:rPr>
        <w:fldChar w:fldCharType="end"/>
      </w:r>
      <w:r w:rsidRPr="000C5F9F">
        <w:rPr>
          <w:sz w:val="24"/>
          <w:szCs w:val="24"/>
        </w:rPr>
        <w:t xml:space="preserve">) и Технического предложения (подраздел </w:t>
      </w:r>
      <w:r w:rsidR="00657B6D" w:rsidRPr="000C5F9F">
        <w:rPr>
          <w:sz w:val="24"/>
          <w:szCs w:val="24"/>
        </w:rPr>
        <w:fldChar w:fldCharType="begin"/>
      </w:r>
      <w:r w:rsidRPr="000C5F9F">
        <w:rPr>
          <w:sz w:val="24"/>
          <w:szCs w:val="24"/>
        </w:rPr>
        <w:instrText xml:space="preserve"> REF _Ref86826666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5.3</w:t>
      </w:r>
      <w:r w:rsidR="00657B6D" w:rsidRPr="000C5F9F">
        <w:rPr>
          <w:sz w:val="24"/>
          <w:szCs w:val="24"/>
        </w:rPr>
        <w:fldChar w:fldCharType="end"/>
      </w:r>
      <w:r w:rsidRPr="000C5F9F">
        <w:rPr>
          <w:sz w:val="24"/>
          <w:szCs w:val="24"/>
        </w:rPr>
        <w:t>).</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Если в Техническом </w:t>
      </w:r>
      <w:r w:rsidR="00492C8B" w:rsidRPr="000C5F9F">
        <w:rPr>
          <w:sz w:val="24"/>
          <w:szCs w:val="24"/>
        </w:rPr>
        <w:t xml:space="preserve">предложении </w:t>
      </w:r>
      <w:r w:rsidRPr="000C5F9F">
        <w:rPr>
          <w:sz w:val="24"/>
          <w:szCs w:val="24"/>
        </w:rPr>
        <w:t xml:space="preserve">и </w:t>
      </w:r>
      <w:r w:rsidR="00492C8B" w:rsidRPr="000C5F9F">
        <w:rPr>
          <w:sz w:val="24"/>
          <w:szCs w:val="24"/>
        </w:rPr>
        <w:t>Сводной таблице стоимости</w:t>
      </w:r>
      <w:r w:rsidRPr="000C5F9F">
        <w:rPr>
          <w:sz w:val="24"/>
          <w:szCs w:val="24"/>
        </w:rPr>
        <w:t xml:space="preserve"> </w:t>
      </w:r>
      <w:r w:rsidR="002F710E" w:rsidRPr="000C5F9F">
        <w:rPr>
          <w:sz w:val="24"/>
          <w:szCs w:val="24"/>
        </w:rPr>
        <w:t>поставок</w:t>
      </w:r>
      <w:r w:rsidR="002F710E" w:rsidRPr="000C5F9F">
        <w:rPr>
          <w:szCs w:val="24"/>
        </w:rPr>
        <w:t xml:space="preserve"> </w:t>
      </w:r>
      <w:r w:rsidRPr="000C5F9F">
        <w:rPr>
          <w:sz w:val="24"/>
          <w:szCs w:val="24"/>
        </w:rPr>
        <w:t xml:space="preserve">указана </w:t>
      </w:r>
      <w:r w:rsidR="00BE26DC" w:rsidRPr="000C5F9F">
        <w:rPr>
          <w:sz w:val="24"/>
          <w:szCs w:val="24"/>
        </w:rPr>
        <w:t xml:space="preserve">различная информация </w:t>
      </w:r>
      <w:r w:rsidRPr="000C5F9F">
        <w:rPr>
          <w:sz w:val="24"/>
          <w:szCs w:val="24"/>
        </w:rPr>
        <w:t>(тип-марка предлагаемой к поставке</w:t>
      </w:r>
      <w:r w:rsidR="002A517B" w:rsidRPr="000C5F9F">
        <w:rPr>
          <w:sz w:val="24"/>
          <w:szCs w:val="24"/>
        </w:rPr>
        <w:t xml:space="preserve"> </w:t>
      </w:r>
      <w:r w:rsidR="002A517B" w:rsidRPr="000C5F9F">
        <w:rPr>
          <w:szCs w:val="24"/>
        </w:rPr>
        <w:t>продукции</w:t>
      </w:r>
      <w:r w:rsidRPr="000C5F9F">
        <w:rPr>
          <w:sz w:val="24"/>
          <w:szCs w:val="24"/>
        </w:rPr>
        <w:t xml:space="preserve">, завод-изготовитель, иные параметры) – такая </w:t>
      </w:r>
      <w:r w:rsidR="00C236C0" w:rsidRPr="000C5F9F">
        <w:rPr>
          <w:sz w:val="24"/>
          <w:szCs w:val="24"/>
        </w:rPr>
        <w:t>Заявка</w:t>
      </w:r>
      <w:r w:rsidRPr="000C5F9F">
        <w:rPr>
          <w:sz w:val="24"/>
          <w:szCs w:val="24"/>
        </w:rPr>
        <w:t xml:space="preserve"> будет отклонена.</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0C5F9F">
        <w:t xml:space="preserve"> </w:t>
      </w:r>
      <w:r w:rsidRPr="000C5F9F">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57B6D" w:rsidRPr="000C5F9F">
        <w:rPr>
          <w:sz w:val="24"/>
          <w:szCs w:val="24"/>
        </w:rPr>
        <w:fldChar w:fldCharType="begin"/>
      </w:r>
      <w:r w:rsidR="004E7FE3" w:rsidRPr="000C5F9F">
        <w:rPr>
          <w:sz w:val="24"/>
          <w:szCs w:val="24"/>
        </w:rPr>
        <w:instrText xml:space="preserve"> REF _Ref440292752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2</w:t>
      </w:r>
      <w:r w:rsidR="00657B6D" w:rsidRPr="000C5F9F">
        <w:rPr>
          <w:sz w:val="24"/>
          <w:szCs w:val="24"/>
        </w:rPr>
        <w:fldChar w:fldCharType="end"/>
      </w:r>
      <w:r w:rsidRPr="000C5F9F">
        <w:rPr>
          <w:sz w:val="24"/>
          <w:szCs w:val="24"/>
        </w:rPr>
        <w:t xml:space="preserve"> и </w:t>
      </w:r>
      <w:r w:rsidR="00657B6D" w:rsidRPr="000C5F9F">
        <w:rPr>
          <w:sz w:val="24"/>
          <w:szCs w:val="24"/>
        </w:rPr>
        <w:fldChar w:fldCharType="begin"/>
      </w:r>
      <w:r w:rsidR="004E7FE3" w:rsidRPr="000C5F9F">
        <w:rPr>
          <w:sz w:val="24"/>
          <w:szCs w:val="24"/>
        </w:rPr>
        <w:instrText xml:space="preserve"> REF _Ref440292779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4</w:t>
      </w:r>
      <w:r w:rsidR="00657B6D" w:rsidRPr="000C5F9F">
        <w:rPr>
          <w:sz w:val="24"/>
          <w:szCs w:val="24"/>
        </w:rPr>
        <w:fldChar w:fldCharType="end"/>
      </w:r>
      <w:r w:rsidRPr="000C5F9F">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0C5F9F">
        <w:rPr>
          <w:sz w:val="24"/>
          <w:szCs w:val="24"/>
        </w:rPr>
        <w:t>Участник</w:t>
      </w:r>
      <w:r w:rsidRPr="000C5F9F">
        <w:rPr>
          <w:sz w:val="24"/>
          <w:szCs w:val="24"/>
        </w:rPr>
        <w:t>ом продукции, указанной в поле «Наименование продукции, Тип, марка» либо «</w:t>
      </w:r>
      <w:r w:rsidR="00BE26DC" w:rsidRPr="000C5F9F">
        <w:rPr>
          <w:sz w:val="24"/>
          <w:szCs w:val="24"/>
        </w:rPr>
        <w:t xml:space="preserve">ЭКВИВАЛЕНТ </w:t>
      </w:r>
      <w:r w:rsidRPr="000C5F9F">
        <w:rPr>
          <w:sz w:val="24"/>
          <w:szCs w:val="24"/>
        </w:rPr>
        <w:t xml:space="preserve">(заполняется </w:t>
      </w:r>
      <w:r w:rsidR="00C236C0" w:rsidRPr="000C5F9F">
        <w:rPr>
          <w:sz w:val="24"/>
          <w:szCs w:val="24"/>
        </w:rPr>
        <w:t>Участник</w:t>
      </w:r>
      <w:r w:rsidRPr="000C5F9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0C5F9F">
        <w:rPr>
          <w:sz w:val="24"/>
          <w:szCs w:val="24"/>
        </w:rPr>
        <w:t>Участник</w:t>
      </w:r>
      <w:r w:rsidRPr="000C5F9F">
        <w:rPr>
          <w:sz w:val="24"/>
          <w:szCs w:val="24"/>
        </w:rPr>
        <w:t>а будет отклонена.</w:t>
      </w:r>
    </w:p>
    <w:p w:rsidR="00A549DD" w:rsidRPr="000C5F9F" w:rsidRDefault="00A549DD" w:rsidP="00A549DD">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В таблице-2 приводятся иные параметры коммерческих условий Участника. В случае </w:t>
      </w:r>
      <w:r w:rsidR="00BE26DC" w:rsidRPr="000C5F9F">
        <w:rPr>
          <w:sz w:val="24"/>
          <w:szCs w:val="24"/>
        </w:rPr>
        <w:t xml:space="preserve">эквивалентного предложения </w:t>
      </w:r>
      <w:r w:rsidRPr="000C5F9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0C5F9F" w:rsidRDefault="00492C8B"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Сводная таблица стоимости</w:t>
      </w:r>
      <w:r w:rsidR="004F4D80" w:rsidRPr="000C5F9F">
        <w:rPr>
          <w:sz w:val="24"/>
          <w:szCs w:val="24"/>
        </w:rPr>
        <w:t xml:space="preserve"> </w:t>
      </w:r>
      <w:r w:rsidR="002F710E" w:rsidRPr="000C5F9F">
        <w:rPr>
          <w:sz w:val="24"/>
          <w:szCs w:val="24"/>
        </w:rPr>
        <w:t>поставок</w:t>
      </w:r>
      <w:r w:rsidR="002F710E" w:rsidRPr="000C5F9F">
        <w:rPr>
          <w:szCs w:val="24"/>
        </w:rPr>
        <w:t xml:space="preserve"> </w:t>
      </w:r>
      <w:r w:rsidR="004F4D80" w:rsidRPr="000C5F9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C5F9F">
        <w:rPr>
          <w:sz w:val="24"/>
          <w:szCs w:val="24"/>
        </w:rPr>
        <w:t>Участник</w:t>
      </w:r>
      <w:r w:rsidR="004F4D80" w:rsidRPr="000C5F9F">
        <w:rPr>
          <w:sz w:val="24"/>
          <w:szCs w:val="24"/>
        </w:rPr>
        <w:t>а на подготовку Договора данн</w:t>
      </w:r>
      <w:r w:rsidRPr="000C5F9F">
        <w:rPr>
          <w:sz w:val="24"/>
          <w:szCs w:val="24"/>
        </w:rPr>
        <w:t>ую</w:t>
      </w:r>
      <w:r w:rsidR="004F4D80" w:rsidRPr="000C5F9F">
        <w:rPr>
          <w:sz w:val="24"/>
          <w:szCs w:val="24"/>
        </w:rPr>
        <w:t xml:space="preserve"> </w:t>
      </w:r>
      <w:r w:rsidRPr="000C5F9F">
        <w:rPr>
          <w:sz w:val="24"/>
          <w:szCs w:val="24"/>
        </w:rPr>
        <w:t>Сводную таблицу стоимости</w:t>
      </w:r>
      <w:r w:rsidR="004F4D80" w:rsidRPr="000C5F9F">
        <w:rPr>
          <w:sz w:val="24"/>
          <w:szCs w:val="24"/>
        </w:rPr>
        <w:t xml:space="preserve"> </w:t>
      </w:r>
      <w:r w:rsidR="002F710E" w:rsidRPr="000C5F9F">
        <w:rPr>
          <w:sz w:val="24"/>
          <w:szCs w:val="24"/>
        </w:rPr>
        <w:t>поставок</w:t>
      </w:r>
      <w:r w:rsidR="002F710E" w:rsidRPr="000C5F9F">
        <w:rPr>
          <w:szCs w:val="24"/>
        </w:rPr>
        <w:t xml:space="preserve"> </w:t>
      </w:r>
      <w:r w:rsidR="004F4D80" w:rsidRPr="000C5F9F">
        <w:rPr>
          <w:sz w:val="24"/>
          <w:szCs w:val="24"/>
        </w:rPr>
        <w:t>следует подготовить так, чтобы ее можно было с минимальными изменениями включить в Договор.</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Арифметические ошибки в </w:t>
      </w:r>
      <w:r w:rsidR="00492C8B" w:rsidRPr="000C5F9F">
        <w:rPr>
          <w:sz w:val="24"/>
          <w:szCs w:val="24"/>
        </w:rPr>
        <w:t xml:space="preserve">Сводной таблице стоимости </w:t>
      </w:r>
      <w:r w:rsidR="002F710E" w:rsidRPr="000C5F9F">
        <w:rPr>
          <w:sz w:val="24"/>
          <w:szCs w:val="24"/>
        </w:rPr>
        <w:t>поставок</w:t>
      </w:r>
      <w:r w:rsidR="002F710E" w:rsidRPr="000C5F9F">
        <w:rPr>
          <w:szCs w:val="24"/>
        </w:rPr>
        <w:t xml:space="preserve"> </w:t>
      </w:r>
      <w:r w:rsidRPr="000C5F9F">
        <w:rPr>
          <w:sz w:val="24"/>
          <w:szCs w:val="24"/>
        </w:rPr>
        <w:t xml:space="preserve">могут быть причиной отклонения </w:t>
      </w:r>
      <w:r w:rsidR="00C236C0" w:rsidRPr="000C5F9F">
        <w:rPr>
          <w:sz w:val="24"/>
          <w:szCs w:val="24"/>
        </w:rPr>
        <w:t>Заявки</w:t>
      </w:r>
      <w:r w:rsidRPr="000C5F9F">
        <w:rPr>
          <w:sz w:val="24"/>
          <w:szCs w:val="24"/>
        </w:rPr>
        <w:t xml:space="preserve"> </w:t>
      </w:r>
      <w:r w:rsidR="00C236C0" w:rsidRPr="000C5F9F">
        <w:rPr>
          <w:sz w:val="24"/>
          <w:szCs w:val="24"/>
        </w:rPr>
        <w:t>Участник</w:t>
      </w:r>
      <w:r w:rsidRPr="000C5F9F">
        <w:rPr>
          <w:sz w:val="24"/>
          <w:szCs w:val="24"/>
        </w:rPr>
        <w:t>а.</w:t>
      </w:r>
    </w:p>
    <w:p w:rsidR="004F4D80" w:rsidRPr="000C5F9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C5F9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0C5F9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C5F9F">
        <w:rPr>
          <w:sz w:val="24"/>
          <w:szCs w:val="24"/>
        </w:rPr>
        <w:t xml:space="preserve">В случае, если </w:t>
      </w:r>
      <w:r w:rsidR="00C236C0" w:rsidRPr="000C5F9F">
        <w:rPr>
          <w:sz w:val="24"/>
          <w:szCs w:val="24"/>
        </w:rPr>
        <w:t>Участник</w:t>
      </w:r>
      <w:r w:rsidRPr="000C5F9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В случае, если претендент предлагает к поставке эквивалентную замену продукции (</w:t>
      </w:r>
      <w:r w:rsidR="00BE26DC" w:rsidRPr="000C5F9F">
        <w:rPr>
          <w:sz w:val="24"/>
          <w:szCs w:val="24"/>
        </w:rPr>
        <w:t>эквивалент</w:t>
      </w:r>
      <w:r w:rsidRPr="000C5F9F">
        <w:rPr>
          <w:sz w:val="24"/>
          <w:szCs w:val="24"/>
        </w:rPr>
        <w:t>), требующейся в соответствии с техническим заданием, в свое</w:t>
      </w:r>
      <w:r w:rsidR="00841A6F" w:rsidRPr="000C5F9F">
        <w:rPr>
          <w:sz w:val="24"/>
          <w:szCs w:val="24"/>
        </w:rPr>
        <w:t>й</w:t>
      </w:r>
      <w:r w:rsidRPr="000C5F9F">
        <w:rPr>
          <w:sz w:val="24"/>
          <w:szCs w:val="24"/>
        </w:rPr>
        <w:t xml:space="preserve"> </w:t>
      </w:r>
      <w:r w:rsidR="00841A6F" w:rsidRPr="000C5F9F">
        <w:rPr>
          <w:sz w:val="24"/>
          <w:szCs w:val="24"/>
        </w:rPr>
        <w:t>Сводной таблице стоимости</w:t>
      </w:r>
      <w:r w:rsidRPr="000C5F9F">
        <w:rPr>
          <w:sz w:val="24"/>
          <w:szCs w:val="24"/>
        </w:rPr>
        <w:t xml:space="preserve"> </w:t>
      </w:r>
      <w:r w:rsidR="002F710E" w:rsidRPr="000C5F9F">
        <w:rPr>
          <w:sz w:val="24"/>
          <w:szCs w:val="24"/>
        </w:rPr>
        <w:t>поставок</w:t>
      </w:r>
      <w:r w:rsidR="002F710E" w:rsidRPr="000C5F9F">
        <w:rPr>
          <w:szCs w:val="24"/>
        </w:rPr>
        <w:t xml:space="preserve"> </w:t>
      </w:r>
      <w:r w:rsidRPr="000C5F9F">
        <w:rPr>
          <w:sz w:val="24"/>
          <w:szCs w:val="24"/>
        </w:rPr>
        <w:t xml:space="preserve">следует заполнить поле </w:t>
      </w:r>
      <w:r w:rsidR="00BE26DC" w:rsidRPr="000C5F9F">
        <w:rPr>
          <w:sz w:val="24"/>
          <w:szCs w:val="24"/>
        </w:rPr>
        <w:t xml:space="preserve">ЭКВИВАЛЕНТ </w:t>
      </w:r>
      <w:r w:rsidRPr="000C5F9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0C5F9F">
        <w:rPr>
          <w:sz w:val="24"/>
          <w:szCs w:val="24"/>
        </w:rPr>
        <w:t>эквивалента</w:t>
      </w:r>
      <w:r w:rsidRPr="000C5F9F">
        <w:rPr>
          <w:sz w:val="24"/>
          <w:szCs w:val="24"/>
        </w:rPr>
        <w:t>.</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Все суммы </w:t>
      </w:r>
      <w:r w:rsidR="00492C8B" w:rsidRPr="000C5F9F">
        <w:rPr>
          <w:sz w:val="24"/>
          <w:szCs w:val="24"/>
        </w:rPr>
        <w:t>Сводной таблицы стоимости</w:t>
      </w:r>
      <w:r w:rsidRPr="000C5F9F">
        <w:rPr>
          <w:sz w:val="24"/>
          <w:szCs w:val="24"/>
        </w:rPr>
        <w:t xml:space="preserve"> </w:t>
      </w:r>
      <w:r w:rsidR="002F710E" w:rsidRPr="000C5F9F">
        <w:rPr>
          <w:sz w:val="24"/>
          <w:szCs w:val="24"/>
        </w:rPr>
        <w:t>поставок</w:t>
      </w:r>
      <w:r w:rsidR="002F710E" w:rsidRPr="000C5F9F">
        <w:rPr>
          <w:szCs w:val="24"/>
        </w:rPr>
        <w:t xml:space="preserve"> </w:t>
      </w:r>
      <w:r w:rsidRPr="000C5F9F">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68"/>
      <w:bookmarkEnd w:id="769"/>
      <w:bookmarkEnd w:id="770"/>
      <w:bookmarkEnd w:id="771"/>
      <w:bookmarkEnd w:id="772"/>
      <w:bookmarkEnd w:id="7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C236C0">
        <w:rPr>
          <w:szCs w:val="24"/>
        </w:rPr>
        <w:t xml:space="preserve">Форма </w:t>
      </w:r>
      <w:bookmarkEnd w:id="774"/>
      <w:bookmarkEnd w:id="775"/>
      <w:bookmarkEnd w:id="776"/>
      <w:bookmarkEnd w:id="777"/>
      <w:bookmarkEnd w:id="778"/>
      <w:bookmarkEnd w:id="779"/>
      <w:bookmarkEnd w:id="780"/>
      <w:bookmarkEnd w:id="781"/>
      <w:bookmarkEnd w:id="782"/>
      <w:bookmarkEnd w:id="783"/>
      <w:r w:rsidRPr="00C236C0">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C236C0">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0C5F9F"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w:t>
      </w:r>
      <w:r w:rsidR="004F4D80" w:rsidRPr="000C5F9F">
        <w:rPr>
          <w:sz w:val="24"/>
          <w:szCs w:val="24"/>
        </w:rPr>
        <w:t>подаче оферты, приложением к которому является данное техническое предложение.</w:t>
      </w:r>
    </w:p>
    <w:p w:rsidR="004F4D80" w:rsidRPr="000C5F9F" w:rsidRDefault="00C236C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Участник</w:t>
      </w:r>
      <w:r w:rsidR="004F4D80" w:rsidRPr="000C5F9F">
        <w:rPr>
          <w:sz w:val="24"/>
          <w:szCs w:val="24"/>
        </w:rPr>
        <w:t xml:space="preserve"> указывает свое фирменное наименование (в т.ч. организационно-правовую форму) и свой адрес.</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В техническом предложении описываются все позиции </w:t>
      </w:r>
      <w:r w:rsidR="00BE26DC" w:rsidRPr="000C5F9F">
        <w:rPr>
          <w:sz w:val="24"/>
          <w:szCs w:val="24"/>
        </w:rPr>
        <w:t>Технического задания</w:t>
      </w:r>
      <w:r w:rsidRPr="000C5F9F">
        <w:rPr>
          <w:sz w:val="24"/>
          <w:szCs w:val="24"/>
        </w:rPr>
        <w:t>.</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В колонке «</w:t>
      </w:r>
      <w:r w:rsidR="00BE26DC" w:rsidRPr="000C5F9F">
        <w:rPr>
          <w:sz w:val="24"/>
          <w:szCs w:val="24"/>
        </w:rPr>
        <w:t>Требуемая Заказчику продукция</w:t>
      </w:r>
      <w:r w:rsidRPr="000C5F9F">
        <w:rPr>
          <w:sz w:val="24"/>
          <w:szCs w:val="24"/>
        </w:rPr>
        <w:t xml:space="preserve">» отдельно приводится каждое отдельное требование, указанное в разделе </w:t>
      </w:r>
      <w:r w:rsidR="00657B6D" w:rsidRPr="000C5F9F">
        <w:rPr>
          <w:sz w:val="24"/>
          <w:szCs w:val="24"/>
        </w:rPr>
        <w:fldChar w:fldCharType="begin"/>
      </w:r>
      <w:r w:rsidR="0019725C" w:rsidRPr="000C5F9F">
        <w:rPr>
          <w:sz w:val="24"/>
          <w:szCs w:val="24"/>
        </w:rPr>
        <w:instrText xml:space="preserve"> REF _Ref440292555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4</w:t>
      </w:r>
      <w:r w:rsidR="00657B6D" w:rsidRPr="000C5F9F">
        <w:rPr>
          <w:sz w:val="24"/>
          <w:szCs w:val="24"/>
        </w:rPr>
        <w:fldChar w:fldCharType="end"/>
      </w:r>
      <w:r w:rsidRPr="000C5F9F">
        <w:rPr>
          <w:sz w:val="24"/>
          <w:szCs w:val="24"/>
        </w:rPr>
        <w:t>.</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В колонке «</w:t>
      </w:r>
      <w:r w:rsidR="00BE26DC" w:rsidRPr="000C5F9F">
        <w:rPr>
          <w:sz w:val="24"/>
          <w:szCs w:val="24"/>
        </w:rPr>
        <w:t>Предлагаемая Участником продукция</w:t>
      </w:r>
      <w:r w:rsidRPr="000C5F9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0C5F9F"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В техническом предложении обязательно должны быть указаны: тип и марка </w:t>
      </w:r>
      <w:r w:rsidR="00BE26DC" w:rsidRPr="000C5F9F">
        <w:rPr>
          <w:sz w:val="24"/>
          <w:szCs w:val="24"/>
        </w:rPr>
        <w:t xml:space="preserve">предлагаемой к поставке </w:t>
      </w:r>
      <w:r w:rsidRPr="000C5F9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0C5F9F">
        <w:rPr>
          <w:sz w:val="24"/>
          <w:szCs w:val="24"/>
        </w:rPr>
        <w:t xml:space="preserve">Если в техническом предложении вместо информации, изложенной в п. </w:t>
      </w:r>
      <w:r w:rsidR="00657B6D" w:rsidRPr="000C5F9F">
        <w:rPr>
          <w:sz w:val="24"/>
          <w:szCs w:val="24"/>
        </w:rPr>
        <w:fldChar w:fldCharType="begin"/>
      </w:r>
      <w:r w:rsidR="00D56F8C" w:rsidRPr="000C5F9F">
        <w:rPr>
          <w:sz w:val="24"/>
          <w:szCs w:val="24"/>
        </w:rPr>
        <w:instrText xml:space="preserve"> REF _Ref440271182 \r \h </w:instrText>
      </w:r>
      <w:r w:rsidR="000C5F9F">
        <w:rPr>
          <w:sz w:val="24"/>
          <w:szCs w:val="24"/>
        </w:rPr>
        <w:instrText xml:space="preserve"> \* MERGEFORMAT </w:instrText>
      </w:r>
      <w:r w:rsidR="00657B6D" w:rsidRPr="000C5F9F">
        <w:rPr>
          <w:sz w:val="24"/>
          <w:szCs w:val="24"/>
        </w:rPr>
      </w:r>
      <w:r w:rsidR="00657B6D" w:rsidRPr="000C5F9F">
        <w:rPr>
          <w:sz w:val="24"/>
          <w:szCs w:val="24"/>
        </w:rPr>
        <w:fldChar w:fldCharType="separate"/>
      </w:r>
      <w:r w:rsidR="004355B5" w:rsidRPr="000C5F9F">
        <w:rPr>
          <w:sz w:val="24"/>
          <w:szCs w:val="24"/>
        </w:rPr>
        <w:t>3.3.1.9</w:t>
      </w:r>
      <w:r w:rsidR="00657B6D" w:rsidRPr="000C5F9F">
        <w:rPr>
          <w:sz w:val="24"/>
          <w:szCs w:val="24"/>
        </w:rPr>
        <w:fldChar w:fldCharType="end"/>
      </w:r>
      <w:r w:rsidRPr="000C5F9F">
        <w:rPr>
          <w:sz w:val="24"/>
          <w:szCs w:val="24"/>
        </w:rPr>
        <w:t xml:space="preserve"> настоящей документации, будет указано «в соответствии с требованиями технического задания» или аналогичное утверждение</w:t>
      </w:r>
      <w:r w:rsidRPr="00B86686">
        <w:rPr>
          <w:sz w:val="24"/>
          <w:szCs w:val="24"/>
        </w:rPr>
        <w:t xml:space="preserve">,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57B6D">
        <w:rPr>
          <w:sz w:val="24"/>
          <w:szCs w:val="24"/>
        </w:rPr>
        <w:fldChar w:fldCharType="begin"/>
      </w:r>
      <w:r w:rsidR="0019725C">
        <w:rPr>
          <w:sz w:val="24"/>
          <w:szCs w:val="24"/>
        </w:rPr>
        <w:instrText xml:space="preserve"> REF _Ref440292618 \r \h </w:instrText>
      </w:r>
      <w:r w:rsidR="00657B6D">
        <w:rPr>
          <w:sz w:val="24"/>
          <w:szCs w:val="24"/>
        </w:rPr>
      </w:r>
      <w:r w:rsidR="00657B6D">
        <w:rPr>
          <w:sz w:val="24"/>
          <w:szCs w:val="24"/>
        </w:rPr>
        <w:fldChar w:fldCharType="separate"/>
      </w:r>
      <w:r w:rsidR="004355B5">
        <w:rPr>
          <w:sz w:val="24"/>
          <w:szCs w:val="24"/>
        </w:rPr>
        <w:t>4.4.1</w:t>
      </w:r>
      <w:r w:rsidR="00657B6D">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8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F647F7">
        <w:rPr>
          <w:b w:val="0"/>
          <w:szCs w:val="24"/>
        </w:rPr>
        <w:t xml:space="preserve">Форма </w:t>
      </w:r>
      <w:bookmarkEnd w:id="835"/>
      <w:r w:rsidRPr="00F647F7">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Pr>
          <w:b w:val="0"/>
          <w:szCs w:val="24"/>
        </w:rPr>
        <w:t>выполнения поставок</w:t>
      </w:r>
      <w:bookmarkEnd w:id="850"/>
      <w:bookmarkEnd w:id="851"/>
      <w:bookmarkEnd w:id="852"/>
      <w:bookmarkEnd w:id="853"/>
      <w:bookmarkEnd w:id="854"/>
      <w:bookmarkEnd w:id="855"/>
      <w:bookmarkEnd w:id="85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F647F7">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F647F7">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57B6D">
        <w:rPr>
          <w:sz w:val="24"/>
          <w:szCs w:val="24"/>
        </w:rPr>
        <w:fldChar w:fldCharType="begin"/>
      </w:r>
      <w:r w:rsidR="00D56F8C">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57B6D">
        <w:rPr>
          <w:sz w:val="24"/>
          <w:szCs w:val="24"/>
        </w:rPr>
        <w:fldChar w:fldCharType="begin"/>
      </w:r>
      <w:r w:rsidR="00D56F8C">
        <w:rPr>
          <w:sz w:val="24"/>
          <w:szCs w:val="24"/>
        </w:rPr>
        <w:instrText xml:space="preserve"> REF _Ref440273986 \r \h </w:instrText>
      </w:r>
      <w:r w:rsidR="00657B6D">
        <w:rPr>
          <w:sz w:val="24"/>
          <w:szCs w:val="24"/>
        </w:rPr>
      </w:r>
      <w:r w:rsidR="00657B6D">
        <w:rPr>
          <w:sz w:val="24"/>
          <w:szCs w:val="24"/>
        </w:rPr>
        <w:fldChar w:fldCharType="separate"/>
      </w:r>
      <w:r w:rsidR="004355B5">
        <w:rPr>
          <w:sz w:val="24"/>
          <w:szCs w:val="24"/>
        </w:rPr>
        <w:t>5.2</w:t>
      </w:r>
      <w:r w:rsidR="00657B6D">
        <w:rPr>
          <w:sz w:val="24"/>
          <w:szCs w:val="24"/>
        </w:rPr>
        <w:fldChar w:fldCharType="end"/>
      </w:r>
      <w:r w:rsidRPr="008E5EA3">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806"/>
      <w:bookmarkEnd w:id="807"/>
      <w:bookmarkEnd w:id="886"/>
      <w:bookmarkEnd w:id="887"/>
      <w:bookmarkEnd w:id="888"/>
      <w:bookmarkEnd w:id="889"/>
      <w:bookmarkEnd w:id="890"/>
      <w:bookmarkEnd w:id="89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F647F7">
        <w:rPr>
          <w:b w:val="0"/>
          <w:szCs w:val="24"/>
        </w:rPr>
        <w:t xml:space="preserve"> </w:t>
      </w:r>
      <w:bookmarkEnd w:id="906"/>
      <w:bookmarkEnd w:id="907"/>
      <w:bookmarkEnd w:id="908"/>
      <w:bookmarkEnd w:id="909"/>
      <w:bookmarkEnd w:id="910"/>
      <w:bookmarkEnd w:id="911"/>
      <w:bookmarkEnd w:id="9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57B6D">
              <w:fldChar w:fldCharType="begin"/>
            </w:r>
            <w:r w:rsidR="000E2CF7">
              <w:instrText xml:space="preserve"> REF _Ref440272931 \r \h </w:instrText>
            </w:r>
            <w:r w:rsidR="00657B6D">
              <w:fldChar w:fldCharType="separate"/>
            </w:r>
            <w:r w:rsidR="004355B5">
              <w:t>2</w:t>
            </w:r>
            <w:r w:rsidR="00657B6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57B6D">
              <w:fldChar w:fldCharType="begin"/>
            </w:r>
            <w:r w:rsidR="000E2CF7">
              <w:instrText xml:space="preserve"> REF _Ref440272931 \r \h </w:instrText>
            </w:r>
            <w:r w:rsidR="00657B6D">
              <w:fldChar w:fldCharType="separate"/>
            </w:r>
            <w:r w:rsidR="004355B5">
              <w:t>2</w:t>
            </w:r>
            <w:r w:rsidR="00657B6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57B6D">
        <w:rPr>
          <w:sz w:val="24"/>
          <w:szCs w:val="24"/>
        </w:rPr>
        <w:fldChar w:fldCharType="begin"/>
      </w:r>
      <w:r>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57B6D">
        <w:rPr>
          <w:sz w:val="24"/>
          <w:szCs w:val="24"/>
        </w:rPr>
        <w:fldChar w:fldCharType="begin"/>
      </w:r>
      <w:r w:rsidR="00D56F8C">
        <w:rPr>
          <w:sz w:val="24"/>
          <w:szCs w:val="24"/>
        </w:rPr>
        <w:instrText xml:space="preserve"> REF _Ref440274025 \r \h </w:instrText>
      </w:r>
      <w:r w:rsidR="00657B6D">
        <w:rPr>
          <w:sz w:val="24"/>
          <w:szCs w:val="24"/>
        </w:rPr>
      </w:r>
      <w:r w:rsidR="00657B6D">
        <w:rPr>
          <w:sz w:val="24"/>
          <w:szCs w:val="24"/>
        </w:rPr>
        <w:fldChar w:fldCharType="separate"/>
      </w:r>
      <w:r w:rsidR="004355B5">
        <w:rPr>
          <w:sz w:val="24"/>
          <w:szCs w:val="24"/>
        </w:rPr>
        <w:t>2</w:t>
      </w:r>
      <w:r w:rsidR="00657B6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57B6D" w:rsidRPr="001C646B">
        <w:rPr>
          <w:sz w:val="24"/>
          <w:szCs w:val="24"/>
        </w:rPr>
        <w:fldChar w:fldCharType="begin"/>
      </w:r>
      <w:r w:rsidR="00D56F8C" w:rsidRPr="001C646B">
        <w:rPr>
          <w:sz w:val="24"/>
          <w:szCs w:val="24"/>
        </w:rPr>
        <w:instrText xml:space="preserve"> REF _Ref294695546 \r \h </w:instrText>
      </w:r>
      <w:r w:rsidR="00657B6D" w:rsidRPr="001C646B">
        <w:rPr>
          <w:sz w:val="24"/>
          <w:szCs w:val="24"/>
        </w:rPr>
      </w:r>
      <w:r w:rsidR="00657B6D" w:rsidRPr="001C646B">
        <w:rPr>
          <w:sz w:val="24"/>
          <w:szCs w:val="24"/>
        </w:rPr>
        <w:fldChar w:fldCharType="separate"/>
      </w:r>
      <w:r w:rsidR="004355B5">
        <w:rPr>
          <w:sz w:val="24"/>
          <w:szCs w:val="24"/>
        </w:rPr>
        <w:t xml:space="preserve"> 1.2.6 </w:t>
      </w:r>
      <w:r w:rsidR="00657B6D"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F647F7">
        <w:lastRenderedPageBreak/>
        <w:t>Анкета (форма 6)</w:t>
      </w:r>
      <w:bookmarkEnd w:id="927"/>
      <w:bookmarkEnd w:id="928"/>
      <w:bookmarkEnd w:id="929"/>
      <w:bookmarkEnd w:id="930"/>
      <w:bookmarkEnd w:id="931"/>
      <w:bookmarkEnd w:id="932"/>
      <w:bookmarkEnd w:id="933"/>
      <w:bookmarkEnd w:id="934"/>
    </w:p>
    <w:p w:rsidR="004F4D80" w:rsidRPr="00F647F7"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F647F7">
        <w:rPr>
          <w:b w:val="0"/>
          <w:szCs w:val="24"/>
        </w:rPr>
        <w:t xml:space="preserve">Форма Анкеты </w:t>
      </w:r>
      <w:r w:rsidR="00C236C0">
        <w:rPr>
          <w:b w:val="0"/>
          <w:szCs w:val="24"/>
        </w:rPr>
        <w:t>Участник</w:t>
      </w:r>
      <w:r>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D73790">
        <w:rPr>
          <w:b w:val="0"/>
          <w:szCs w:val="24"/>
        </w:rPr>
        <w:lastRenderedPageBreak/>
        <w:t xml:space="preserve">Форма </w:t>
      </w:r>
      <w:bookmarkEnd w:id="954"/>
      <w:bookmarkEnd w:id="955"/>
      <w:bookmarkEnd w:id="956"/>
      <w:bookmarkEnd w:id="957"/>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958"/>
      <w:bookmarkEnd w:id="959"/>
      <w:bookmarkEnd w:id="960"/>
      <w:bookmarkEnd w:id="961"/>
      <w:bookmarkEnd w:id="962"/>
      <w:bookmarkEnd w:id="963"/>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1F10B0" w:rsidRDefault="001F10B0" w:rsidP="004F4D80">
      <w:pPr>
        <w:spacing w:line="240" w:lineRule="auto"/>
        <w:ind w:left="540" w:firstLine="0"/>
        <w:jc w:val="left"/>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F10B0" w:rsidRPr="00DB6009" w:rsidRDefault="001F10B0" w:rsidP="00FB00C0">
      <w:pPr>
        <w:autoSpaceDE w:val="0"/>
        <w:autoSpaceDN w:val="0"/>
        <w:adjustRightInd w:val="0"/>
        <w:spacing w:line="240" w:lineRule="auto"/>
        <w:ind w:firstLine="540"/>
        <w:outlineLvl w:val="3"/>
      </w:pPr>
    </w:p>
    <w:p w:rsidR="0047469A" w:rsidRPr="001F10B0"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1F10B0">
        <w:rPr>
          <w:sz w:val="24"/>
          <w:szCs w:val="24"/>
        </w:rPr>
        <w:t xml:space="preserve">Подтверждаем, что  </w:t>
      </w:r>
    </w:p>
    <w:p w:rsidR="0047469A" w:rsidRPr="001F10B0" w:rsidRDefault="0047469A" w:rsidP="001F10B0">
      <w:pPr>
        <w:pBdr>
          <w:top w:val="single" w:sz="4" w:space="1" w:color="auto"/>
        </w:pBdr>
        <w:spacing w:line="240" w:lineRule="auto"/>
        <w:ind w:left="2637"/>
        <w:jc w:val="center"/>
        <w:rPr>
          <w:sz w:val="24"/>
          <w:szCs w:val="24"/>
        </w:rPr>
      </w:pPr>
      <w:r w:rsidRPr="001F10B0">
        <w:rPr>
          <w:sz w:val="24"/>
          <w:szCs w:val="24"/>
        </w:rPr>
        <w:t>(указывается наименование участника закупки)</w:t>
      </w:r>
    </w:p>
    <w:p w:rsidR="0047469A" w:rsidRPr="000C5F9F" w:rsidRDefault="0047469A" w:rsidP="001F10B0">
      <w:pPr>
        <w:spacing w:line="240" w:lineRule="auto"/>
        <w:rPr>
          <w:sz w:val="24"/>
          <w:szCs w:val="24"/>
        </w:rPr>
      </w:pPr>
      <w:r w:rsidRPr="001F10B0">
        <w:rPr>
          <w:sz w:val="24"/>
          <w:szCs w:val="24"/>
        </w:rPr>
        <w:t xml:space="preserve">в соответствии со статьей 4 Федерального </w:t>
      </w:r>
      <w:r w:rsidRPr="000C5F9F">
        <w:rPr>
          <w:sz w:val="24"/>
          <w:szCs w:val="24"/>
        </w:rPr>
        <w:t>закона</w:t>
      </w:r>
      <w:r w:rsidR="004355B5" w:rsidRPr="000C5F9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0C5F9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1F10B0" w:rsidRDefault="0047469A" w:rsidP="001F10B0">
      <w:pPr>
        <w:pBdr>
          <w:top w:val="single" w:sz="4" w:space="1" w:color="auto"/>
        </w:pBdr>
        <w:spacing w:line="240" w:lineRule="auto"/>
        <w:ind w:left="2665"/>
        <w:jc w:val="center"/>
        <w:rPr>
          <w:sz w:val="24"/>
          <w:szCs w:val="24"/>
        </w:rPr>
      </w:pPr>
      <w:r w:rsidRPr="000C5F9F">
        <w:rPr>
          <w:sz w:val="24"/>
          <w:szCs w:val="24"/>
        </w:rPr>
        <w:t>(указывается субъект малого</w:t>
      </w:r>
      <w:r w:rsidRPr="001F10B0">
        <w:rPr>
          <w:sz w:val="24"/>
          <w:szCs w:val="24"/>
        </w:rPr>
        <w:t xml:space="preserve"> или среднего предпринимательства</w:t>
      </w:r>
      <w:r w:rsidRPr="001F10B0">
        <w:rPr>
          <w:sz w:val="24"/>
          <w:szCs w:val="24"/>
        </w:rPr>
        <w:br/>
        <w:t>в зависимости от критериев отнесения)</w:t>
      </w:r>
    </w:p>
    <w:p w:rsidR="0047469A" w:rsidRPr="001F10B0" w:rsidRDefault="0047469A" w:rsidP="001F10B0">
      <w:pPr>
        <w:spacing w:line="240" w:lineRule="auto"/>
        <w:rPr>
          <w:sz w:val="24"/>
          <w:szCs w:val="24"/>
        </w:rPr>
      </w:pPr>
      <w:r w:rsidRPr="001F10B0">
        <w:rPr>
          <w:sz w:val="24"/>
          <w:szCs w:val="24"/>
        </w:rPr>
        <w:t>предпринимательства, и сообщаем следующую информацию:</w:t>
      </w:r>
    </w:p>
    <w:p w:rsidR="0047469A" w:rsidRPr="001F10B0" w:rsidRDefault="0047469A" w:rsidP="001F10B0">
      <w:pPr>
        <w:spacing w:line="240" w:lineRule="auto"/>
        <w:ind w:left="567"/>
        <w:rPr>
          <w:sz w:val="24"/>
          <w:szCs w:val="24"/>
        </w:rPr>
      </w:pPr>
      <w:r w:rsidRPr="001F10B0">
        <w:rPr>
          <w:sz w:val="24"/>
          <w:szCs w:val="24"/>
        </w:rPr>
        <w:t xml:space="preserve">1. Адрес местонахождения (юридический адрес):  </w:t>
      </w:r>
    </w:p>
    <w:p w:rsidR="0047469A" w:rsidRPr="001F10B0" w:rsidRDefault="0047469A" w:rsidP="001F10B0">
      <w:pPr>
        <w:pBdr>
          <w:top w:val="single" w:sz="4" w:space="1" w:color="auto"/>
        </w:pBdr>
        <w:spacing w:line="240" w:lineRule="auto"/>
        <w:ind w:left="5755"/>
        <w:rPr>
          <w:sz w:val="24"/>
          <w:szCs w:val="24"/>
        </w:rPr>
      </w:pPr>
    </w:p>
    <w:p w:rsidR="0047469A" w:rsidRPr="001F10B0" w:rsidRDefault="0047469A" w:rsidP="001F10B0">
      <w:pPr>
        <w:tabs>
          <w:tab w:val="right" w:pos="9923"/>
        </w:tabs>
        <w:spacing w:line="240" w:lineRule="auto"/>
        <w:rPr>
          <w:sz w:val="24"/>
          <w:szCs w:val="24"/>
        </w:rPr>
      </w:pPr>
      <w:r w:rsidRPr="001F10B0">
        <w:rPr>
          <w:sz w:val="24"/>
          <w:szCs w:val="24"/>
        </w:rPr>
        <w:tab/>
        <w:t>.</w:t>
      </w:r>
    </w:p>
    <w:p w:rsidR="0047469A" w:rsidRPr="001F10B0" w:rsidRDefault="0047469A" w:rsidP="001F10B0">
      <w:pPr>
        <w:pBdr>
          <w:top w:val="single" w:sz="4" w:space="1" w:color="auto"/>
        </w:pBdr>
        <w:spacing w:line="240" w:lineRule="auto"/>
        <w:ind w:right="113"/>
        <w:rPr>
          <w:sz w:val="24"/>
          <w:szCs w:val="24"/>
        </w:rPr>
      </w:pPr>
    </w:p>
    <w:p w:rsidR="0047469A" w:rsidRPr="001F10B0" w:rsidRDefault="0047469A" w:rsidP="001F10B0">
      <w:pPr>
        <w:tabs>
          <w:tab w:val="right" w:pos="9923"/>
        </w:tabs>
        <w:spacing w:line="240" w:lineRule="auto"/>
        <w:ind w:left="567"/>
        <w:rPr>
          <w:sz w:val="24"/>
          <w:szCs w:val="24"/>
        </w:rPr>
      </w:pPr>
      <w:r w:rsidRPr="001F10B0">
        <w:rPr>
          <w:sz w:val="24"/>
          <w:szCs w:val="24"/>
        </w:rPr>
        <w:t>2.</w:t>
      </w:r>
      <w:r w:rsidRPr="001F10B0">
        <w:rPr>
          <w:sz w:val="24"/>
          <w:szCs w:val="24"/>
          <w:lang w:val="en-US"/>
        </w:rPr>
        <w:t> </w:t>
      </w:r>
      <w:r w:rsidRPr="001F10B0">
        <w:rPr>
          <w:sz w:val="24"/>
          <w:szCs w:val="24"/>
        </w:rPr>
        <w:t xml:space="preserve">ИНН/КПП:  </w:t>
      </w:r>
      <w:r w:rsidRPr="001F10B0">
        <w:rPr>
          <w:sz w:val="24"/>
          <w:szCs w:val="24"/>
        </w:rPr>
        <w:tab/>
        <w:t>.</w:t>
      </w:r>
    </w:p>
    <w:p w:rsidR="0047469A" w:rsidRPr="001F10B0" w:rsidRDefault="0047469A" w:rsidP="001F10B0">
      <w:pPr>
        <w:pBdr>
          <w:top w:val="single" w:sz="4" w:space="1" w:color="auto"/>
        </w:pBdr>
        <w:spacing w:line="240" w:lineRule="auto"/>
        <w:ind w:left="2098" w:right="113"/>
        <w:jc w:val="center"/>
        <w:rPr>
          <w:sz w:val="24"/>
          <w:szCs w:val="24"/>
        </w:rPr>
      </w:pPr>
      <w:r w:rsidRPr="001F10B0">
        <w:rPr>
          <w:sz w:val="24"/>
          <w:szCs w:val="24"/>
        </w:rPr>
        <w:t>(№, сведения о дате выдачи документа и выдавшем его органе)</w:t>
      </w:r>
    </w:p>
    <w:p w:rsidR="0047469A" w:rsidRPr="001F10B0" w:rsidRDefault="0047469A" w:rsidP="001F10B0">
      <w:pPr>
        <w:tabs>
          <w:tab w:val="right" w:pos="9923"/>
        </w:tabs>
        <w:spacing w:line="240" w:lineRule="auto"/>
        <w:ind w:left="567"/>
        <w:rPr>
          <w:sz w:val="24"/>
          <w:szCs w:val="24"/>
        </w:rPr>
      </w:pPr>
      <w:r w:rsidRPr="001F10B0">
        <w:rPr>
          <w:sz w:val="24"/>
          <w:szCs w:val="24"/>
        </w:rPr>
        <w:t xml:space="preserve">3. ОГРН:  </w:t>
      </w:r>
      <w:r w:rsidRPr="001F10B0">
        <w:rPr>
          <w:sz w:val="24"/>
          <w:szCs w:val="24"/>
        </w:rPr>
        <w:tab/>
        <w:t>.</w:t>
      </w:r>
    </w:p>
    <w:p w:rsidR="0047469A" w:rsidRPr="001F10B0" w:rsidRDefault="0047469A" w:rsidP="001F10B0">
      <w:pPr>
        <w:pBdr>
          <w:top w:val="single" w:sz="4" w:space="1" w:color="auto"/>
        </w:pBdr>
        <w:spacing w:line="240" w:lineRule="auto"/>
        <w:ind w:left="1616" w:right="113"/>
        <w:rPr>
          <w:sz w:val="24"/>
          <w:szCs w:val="24"/>
        </w:rPr>
      </w:pPr>
    </w:p>
    <w:p w:rsidR="0047469A" w:rsidRPr="001F10B0" w:rsidRDefault="0047469A" w:rsidP="001F10B0">
      <w:pPr>
        <w:spacing w:line="240" w:lineRule="auto"/>
        <w:rPr>
          <w:sz w:val="24"/>
          <w:szCs w:val="24"/>
        </w:rPr>
      </w:pPr>
      <w:r w:rsidRPr="001F10B0">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1F10B0" w:rsidRDefault="0047469A" w:rsidP="001F10B0">
      <w:pPr>
        <w:pBdr>
          <w:top w:val="single" w:sz="4" w:space="1" w:color="auto"/>
        </w:pBdr>
        <w:spacing w:line="240" w:lineRule="auto"/>
        <w:ind w:left="7002"/>
        <w:rPr>
          <w:sz w:val="24"/>
          <w:szCs w:val="24"/>
        </w:rPr>
      </w:pPr>
    </w:p>
    <w:p w:rsidR="0047469A" w:rsidRPr="001F10B0" w:rsidRDefault="0047469A" w:rsidP="001F10B0">
      <w:pPr>
        <w:tabs>
          <w:tab w:val="right" w:pos="9923"/>
        </w:tabs>
        <w:spacing w:line="240" w:lineRule="auto"/>
        <w:rPr>
          <w:sz w:val="24"/>
          <w:szCs w:val="24"/>
        </w:rPr>
      </w:pPr>
      <w:r w:rsidRPr="001F10B0">
        <w:rPr>
          <w:sz w:val="24"/>
          <w:szCs w:val="24"/>
        </w:rPr>
        <w:tab/>
        <w:t>.</w:t>
      </w:r>
    </w:p>
    <w:p w:rsidR="0047469A" w:rsidRPr="001F10B0" w:rsidRDefault="0047469A" w:rsidP="001F10B0">
      <w:pPr>
        <w:pBdr>
          <w:top w:val="single" w:sz="4" w:space="1" w:color="auto"/>
        </w:pBdr>
        <w:spacing w:line="240" w:lineRule="auto"/>
        <w:ind w:right="113"/>
        <w:jc w:val="center"/>
        <w:rPr>
          <w:sz w:val="24"/>
          <w:szCs w:val="24"/>
        </w:rPr>
      </w:pPr>
      <w:r w:rsidRPr="001F10B0">
        <w:rPr>
          <w:sz w:val="24"/>
          <w:szCs w:val="24"/>
        </w:rPr>
        <w:t>(наименование уполномоченного органа, дата внесения в реестр и номер в реестре)</w:t>
      </w:r>
    </w:p>
    <w:p w:rsidR="0047469A" w:rsidRPr="001F10B0" w:rsidRDefault="0047469A" w:rsidP="001F10B0">
      <w:pPr>
        <w:spacing w:line="240" w:lineRule="auto"/>
        <w:rPr>
          <w:sz w:val="24"/>
          <w:szCs w:val="24"/>
        </w:rPr>
      </w:pPr>
      <w:r w:rsidRPr="001F10B0">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F10B0">
        <w:rPr>
          <w:rStyle w:val="afffffff9"/>
          <w:sz w:val="24"/>
          <w:szCs w:val="24"/>
        </w:rPr>
        <w:endnoteReference w:id="1"/>
      </w:r>
      <w:r w:rsidRPr="001F10B0">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154BCB" w:rsidTr="003E4055">
        <w:trPr>
          <w:cantSplit/>
          <w:tblHeader/>
        </w:trPr>
        <w:tc>
          <w:tcPr>
            <w:tcW w:w="567" w:type="dxa"/>
            <w:vAlign w:val="center"/>
          </w:tcPr>
          <w:p w:rsidR="0047469A" w:rsidRPr="00154BCB" w:rsidRDefault="0047469A" w:rsidP="001F10B0">
            <w:pPr>
              <w:spacing w:line="240" w:lineRule="auto"/>
              <w:ind w:firstLine="0"/>
              <w:jc w:val="center"/>
            </w:pPr>
            <w:r w:rsidRPr="00154BCB">
              <w:t>№ п/п</w:t>
            </w:r>
          </w:p>
        </w:tc>
        <w:tc>
          <w:tcPr>
            <w:tcW w:w="4649" w:type="dxa"/>
            <w:vAlign w:val="center"/>
          </w:tcPr>
          <w:p w:rsidR="0047469A" w:rsidRPr="00154BCB" w:rsidRDefault="0047469A" w:rsidP="001F10B0">
            <w:pPr>
              <w:spacing w:line="240" w:lineRule="auto"/>
              <w:ind w:firstLine="0"/>
              <w:jc w:val="center"/>
            </w:pPr>
            <w:r w:rsidRPr="00154BCB">
              <w:t>Наименование сведений</w:t>
            </w:r>
            <w:r>
              <w:rPr>
                <w:rStyle w:val="afffffff9"/>
              </w:rPr>
              <w:t>2</w:t>
            </w:r>
          </w:p>
        </w:tc>
        <w:tc>
          <w:tcPr>
            <w:tcW w:w="1588" w:type="dxa"/>
            <w:vAlign w:val="center"/>
          </w:tcPr>
          <w:p w:rsidR="0047469A" w:rsidRPr="00154BCB" w:rsidRDefault="0047469A" w:rsidP="001F10B0">
            <w:pPr>
              <w:spacing w:line="240" w:lineRule="auto"/>
              <w:ind w:firstLine="0"/>
              <w:jc w:val="center"/>
            </w:pPr>
            <w:r w:rsidRPr="00154BCB">
              <w:t>Малые предприятия</w:t>
            </w:r>
          </w:p>
        </w:tc>
        <w:tc>
          <w:tcPr>
            <w:tcW w:w="1588" w:type="dxa"/>
            <w:vAlign w:val="center"/>
          </w:tcPr>
          <w:p w:rsidR="0047469A" w:rsidRPr="00154BCB" w:rsidRDefault="0047469A" w:rsidP="001F10B0">
            <w:pPr>
              <w:spacing w:line="240" w:lineRule="auto"/>
              <w:ind w:firstLine="0"/>
              <w:jc w:val="center"/>
            </w:pPr>
            <w:r w:rsidRPr="00154BCB">
              <w:t>Средние предприятия</w:t>
            </w:r>
          </w:p>
        </w:tc>
        <w:tc>
          <w:tcPr>
            <w:tcW w:w="1588" w:type="dxa"/>
            <w:vAlign w:val="center"/>
          </w:tcPr>
          <w:p w:rsidR="0047469A" w:rsidRPr="00154BCB" w:rsidRDefault="0047469A" w:rsidP="001F10B0">
            <w:pPr>
              <w:spacing w:line="240" w:lineRule="auto"/>
              <w:ind w:firstLine="0"/>
              <w:jc w:val="center"/>
            </w:pPr>
            <w:r w:rsidRPr="00154BCB">
              <w:t>Показатель</w:t>
            </w:r>
          </w:p>
        </w:tc>
      </w:tr>
      <w:tr w:rsidR="0047469A" w:rsidRPr="00154BCB" w:rsidTr="003E4055">
        <w:trPr>
          <w:cantSplit/>
          <w:tblHeader/>
        </w:trPr>
        <w:tc>
          <w:tcPr>
            <w:tcW w:w="567" w:type="dxa"/>
          </w:tcPr>
          <w:p w:rsidR="0047469A" w:rsidRPr="000C5F9F" w:rsidRDefault="001F10B0" w:rsidP="001F10B0">
            <w:pPr>
              <w:spacing w:line="240" w:lineRule="auto"/>
              <w:ind w:firstLine="0"/>
              <w:jc w:val="center"/>
            </w:pPr>
            <w:r w:rsidRPr="000C5F9F">
              <w:t>1</w:t>
            </w:r>
            <w:r w:rsidRPr="000C5F9F">
              <w:rPr>
                <w:rStyle w:val="afffffff9"/>
              </w:rPr>
              <w:t>2</w:t>
            </w:r>
          </w:p>
        </w:tc>
        <w:tc>
          <w:tcPr>
            <w:tcW w:w="4649" w:type="dxa"/>
          </w:tcPr>
          <w:p w:rsidR="0047469A" w:rsidRPr="000C5F9F" w:rsidRDefault="0047469A" w:rsidP="001F10B0">
            <w:pPr>
              <w:spacing w:line="240" w:lineRule="auto"/>
              <w:ind w:firstLine="0"/>
              <w:jc w:val="center"/>
            </w:pPr>
            <w:r w:rsidRPr="000C5F9F">
              <w:t>2</w:t>
            </w:r>
          </w:p>
        </w:tc>
        <w:tc>
          <w:tcPr>
            <w:tcW w:w="1588" w:type="dxa"/>
          </w:tcPr>
          <w:p w:rsidR="0047469A" w:rsidRPr="000C5F9F" w:rsidRDefault="0047469A" w:rsidP="001F10B0">
            <w:pPr>
              <w:spacing w:line="240" w:lineRule="auto"/>
              <w:ind w:firstLine="0"/>
              <w:jc w:val="center"/>
            </w:pPr>
            <w:r w:rsidRPr="000C5F9F">
              <w:t>3</w:t>
            </w:r>
          </w:p>
        </w:tc>
        <w:tc>
          <w:tcPr>
            <w:tcW w:w="1588" w:type="dxa"/>
          </w:tcPr>
          <w:p w:rsidR="0047469A" w:rsidRPr="000C5F9F" w:rsidRDefault="0047469A" w:rsidP="001F10B0">
            <w:pPr>
              <w:spacing w:line="240" w:lineRule="auto"/>
              <w:ind w:firstLine="0"/>
              <w:jc w:val="center"/>
            </w:pPr>
            <w:r w:rsidRPr="000C5F9F">
              <w:t>4</w:t>
            </w:r>
          </w:p>
        </w:tc>
        <w:tc>
          <w:tcPr>
            <w:tcW w:w="1588" w:type="dxa"/>
          </w:tcPr>
          <w:p w:rsidR="0047469A" w:rsidRPr="00154BCB" w:rsidRDefault="0047469A" w:rsidP="001F10B0">
            <w:pPr>
              <w:spacing w:line="240" w:lineRule="auto"/>
              <w:ind w:firstLine="0"/>
              <w:jc w:val="center"/>
            </w:pPr>
            <w:r w:rsidRPr="000C5F9F">
              <w:t>5</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w:t>
            </w:r>
          </w:p>
        </w:tc>
        <w:tc>
          <w:tcPr>
            <w:tcW w:w="4649" w:type="dxa"/>
          </w:tcPr>
          <w:p w:rsidR="0047469A" w:rsidRPr="00154BCB" w:rsidRDefault="0047469A" w:rsidP="001F10B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154BCB" w:rsidRDefault="0047469A" w:rsidP="001F10B0">
            <w:pPr>
              <w:spacing w:line="240" w:lineRule="auto"/>
              <w:ind w:firstLine="0"/>
              <w:jc w:val="center"/>
            </w:pPr>
            <w:r w:rsidRPr="00154BCB">
              <w:t>не более 25</w:t>
            </w:r>
          </w:p>
        </w:tc>
        <w:tc>
          <w:tcPr>
            <w:tcW w:w="1588" w:type="dxa"/>
          </w:tcPr>
          <w:p w:rsidR="0047469A" w:rsidRPr="00154BCB" w:rsidRDefault="0047469A" w:rsidP="001F10B0">
            <w:pPr>
              <w:spacing w:line="240" w:lineRule="auto"/>
              <w:ind w:left="57" w:firstLine="0"/>
            </w:pPr>
            <w:r w:rsidRPr="00154BCB">
              <w:sym w:font="Symbol" w:char="F02D"/>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lastRenderedPageBreak/>
              <w:t>2</w:t>
            </w:r>
          </w:p>
        </w:tc>
        <w:tc>
          <w:tcPr>
            <w:tcW w:w="4649" w:type="dxa"/>
          </w:tcPr>
          <w:p w:rsidR="0047469A" w:rsidRPr="00154BCB" w:rsidRDefault="0047469A" w:rsidP="001F10B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47469A" w:rsidRPr="00154BCB" w:rsidRDefault="0047469A" w:rsidP="001F10B0">
            <w:pPr>
              <w:spacing w:line="240" w:lineRule="auto"/>
              <w:ind w:firstLine="0"/>
              <w:jc w:val="center"/>
            </w:pPr>
            <w:r w:rsidRPr="00154BCB">
              <w:t>не более 49</w:t>
            </w:r>
          </w:p>
        </w:tc>
        <w:tc>
          <w:tcPr>
            <w:tcW w:w="1588" w:type="dxa"/>
          </w:tcPr>
          <w:p w:rsidR="0047469A" w:rsidRPr="00154BCB" w:rsidRDefault="0047469A" w:rsidP="001F10B0">
            <w:pPr>
              <w:spacing w:line="240" w:lineRule="auto"/>
              <w:ind w:left="57" w:firstLine="0"/>
            </w:pPr>
            <w:r w:rsidRPr="00154BCB">
              <w:sym w:font="Symbol" w:char="F02D"/>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3</w:t>
            </w:r>
          </w:p>
        </w:tc>
        <w:tc>
          <w:tcPr>
            <w:tcW w:w="4649" w:type="dxa"/>
          </w:tcPr>
          <w:p w:rsidR="0047469A" w:rsidRPr="00154BCB" w:rsidRDefault="0047469A" w:rsidP="001F10B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154BCB" w:rsidRDefault="0047469A" w:rsidP="001F10B0">
            <w:pPr>
              <w:spacing w:line="240" w:lineRule="auto"/>
              <w:ind w:firstLine="0"/>
              <w:jc w:val="center"/>
            </w:pPr>
            <w:r w:rsidRPr="00154BCB">
              <w:t>да (нет)</w:t>
            </w:r>
          </w:p>
        </w:tc>
        <w:tc>
          <w:tcPr>
            <w:tcW w:w="1588" w:type="dxa"/>
          </w:tcPr>
          <w:p w:rsidR="0047469A" w:rsidRPr="00154BCB" w:rsidRDefault="0047469A" w:rsidP="001F10B0">
            <w:pPr>
              <w:spacing w:line="240" w:lineRule="auto"/>
              <w:ind w:left="57" w:firstLine="0"/>
            </w:pPr>
            <w:r w:rsidRPr="00154BCB">
              <w:t>_</w:t>
            </w:r>
          </w:p>
        </w:tc>
      </w:tr>
      <w:tr w:rsidR="0047469A" w:rsidRPr="00154BCB" w:rsidTr="003E4055">
        <w:trPr>
          <w:cantSplit/>
        </w:trPr>
        <w:tc>
          <w:tcPr>
            <w:tcW w:w="567" w:type="dxa"/>
          </w:tcPr>
          <w:p w:rsidR="0047469A" w:rsidRPr="00154BCB" w:rsidRDefault="0047469A" w:rsidP="001F10B0">
            <w:pPr>
              <w:spacing w:line="240" w:lineRule="auto"/>
              <w:ind w:firstLine="0"/>
              <w:jc w:val="center"/>
              <w:rPr>
                <w:lang w:val="en-US"/>
              </w:rPr>
            </w:pPr>
            <w:r w:rsidRPr="00154BCB">
              <w:rPr>
                <w:lang w:val="en-US"/>
              </w:rPr>
              <w:t>4</w:t>
            </w:r>
          </w:p>
        </w:tc>
        <w:tc>
          <w:tcPr>
            <w:tcW w:w="4649" w:type="dxa"/>
          </w:tcPr>
          <w:p w:rsidR="0047469A" w:rsidRPr="00154BCB" w:rsidRDefault="0047469A" w:rsidP="001F10B0">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154BCB" w:rsidRDefault="0047469A" w:rsidP="001F10B0">
            <w:pPr>
              <w:spacing w:line="240" w:lineRule="auto"/>
              <w:ind w:firstLine="0"/>
              <w:jc w:val="center"/>
            </w:pPr>
            <w:r w:rsidRPr="00154BCB">
              <w:t>да (нет)</w:t>
            </w:r>
          </w:p>
        </w:tc>
        <w:tc>
          <w:tcPr>
            <w:tcW w:w="1588" w:type="dxa"/>
          </w:tcPr>
          <w:p w:rsidR="0047469A" w:rsidRPr="00154BCB" w:rsidRDefault="0047469A" w:rsidP="001F10B0">
            <w:pPr>
              <w:spacing w:line="240" w:lineRule="auto"/>
              <w:ind w:left="57" w:firstLine="0"/>
            </w:pPr>
            <w:r w:rsidRPr="00154BCB">
              <w:t>-</w:t>
            </w:r>
          </w:p>
        </w:tc>
      </w:tr>
      <w:tr w:rsidR="0047469A" w:rsidRPr="00154BCB" w:rsidTr="003E4055">
        <w:trPr>
          <w:cantSplit/>
        </w:trPr>
        <w:tc>
          <w:tcPr>
            <w:tcW w:w="567" w:type="dxa"/>
          </w:tcPr>
          <w:p w:rsidR="0047469A" w:rsidRPr="00154BCB" w:rsidRDefault="0047469A" w:rsidP="001F10B0">
            <w:pPr>
              <w:spacing w:line="240" w:lineRule="auto"/>
              <w:ind w:firstLine="0"/>
              <w:jc w:val="center"/>
              <w:rPr>
                <w:lang w:val="en-US"/>
              </w:rPr>
            </w:pPr>
            <w:r w:rsidRPr="00154BCB">
              <w:rPr>
                <w:lang w:val="en-US"/>
              </w:rPr>
              <w:t>5</w:t>
            </w:r>
          </w:p>
        </w:tc>
        <w:tc>
          <w:tcPr>
            <w:tcW w:w="4649" w:type="dxa"/>
          </w:tcPr>
          <w:p w:rsidR="0047469A" w:rsidRPr="00154BCB" w:rsidRDefault="0047469A" w:rsidP="001F10B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"Сколково"</w:t>
            </w:r>
          </w:p>
        </w:tc>
        <w:tc>
          <w:tcPr>
            <w:tcW w:w="3176" w:type="dxa"/>
            <w:gridSpan w:val="2"/>
          </w:tcPr>
          <w:p w:rsidR="0047469A" w:rsidRPr="00154BCB" w:rsidRDefault="0047469A" w:rsidP="001F10B0">
            <w:pPr>
              <w:spacing w:line="240" w:lineRule="auto"/>
              <w:ind w:firstLine="0"/>
              <w:jc w:val="center"/>
            </w:pPr>
            <w:r w:rsidRPr="00154BCB">
              <w:t>да (нет)</w:t>
            </w:r>
          </w:p>
        </w:tc>
        <w:tc>
          <w:tcPr>
            <w:tcW w:w="1588" w:type="dxa"/>
          </w:tcPr>
          <w:p w:rsidR="0047469A" w:rsidRPr="00154BCB" w:rsidRDefault="0047469A" w:rsidP="001F10B0">
            <w:pPr>
              <w:spacing w:line="240" w:lineRule="auto"/>
              <w:ind w:left="57" w:firstLine="0"/>
            </w:pPr>
            <w:r w:rsidRPr="00154BCB">
              <w:t>-</w:t>
            </w:r>
          </w:p>
        </w:tc>
      </w:tr>
      <w:tr w:rsidR="0047469A" w:rsidRPr="00154BCB" w:rsidTr="003E4055">
        <w:trPr>
          <w:cantSplit/>
        </w:trPr>
        <w:tc>
          <w:tcPr>
            <w:tcW w:w="567" w:type="dxa"/>
          </w:tcPr>
          <w:p w:rsidR="0047469A" w:rsidRPr="00154BCB" w:rsidRDefault="0047469A" w:rsidP="001F10B0">
            <w:pPr>
              <w:spacing w:line="240" w:lineRule="auto"/>
              <w:ind w:firstLine="0"/>
              <w:jc w:val="center"/>
              <w:rPr>
                <w:lang w:val="en-US"/>
              </w:rPr>
            </w:pPr>
            <w:r w:rsidRPr="00154BCB">
              <w:rPr>
                <w:lang w:val="en-US"/>
              </w:rPr>
              <w:t>6</w:t>
            </w:r>
          </w:p>
        </w:tc>
        <w:tc>
          <w:tcPr>
            <w:tcW w:w="4649" w:type="dxa"/>
          </w:tcPr>
          <w:p w:rsidR="0047469A" w:rsidRPr="00154BCB" w:rsidRDefault="0047469A" w:rsidP="001F10B0">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47469A" w:rsidRPr="00154BCB" w:rsidRDefault="0047469A" w:rsidP="001F10B0">
            <w:pPr>
              <w:spacing w:line="240" w:lineRule="auto"/>
              <w:ind w:firstLine="0"/>
              <w:jc w:val="center"/>
            </w:pPr>
            <w:r w:rsidRPr="00154BCB">
              <w:t>да (нет)</w:t>
            </w:r>
          </w:p>
        </w:tc>
        <w:tc>
          <w:tcPr>
            <w:tcW w:w="1588" w:type="dxa"/>
          </w:tcPr>
          <w:p w:rsidR="0047469A" w:rsidRPr="00154BCB" w:rsidRDefault="0047469A" w:rsidP="001F10B0">
            <w:pPr>
              <w:spacing w:line="240" w:lineRule="auto"/>
              <w:ind w:left="57" w:firstLine="0"/>
            </w:pPr>
            <w:r w:rsidRPr="00154BCB">
              <w:t>-</w:t>
            </w:r>
          </w:p>
        </w:tc>
      </w:tr>
      <w:tr w:rsidR="0047469A" w:rsidRPr="00154BCB" w:rsidTr="003E4055">
        <w:trPr>
          <w:cantSplit/>
        </w:trPr>
        <w:tc>
          <w:tcPr>
            <w:tcW w:w="567" w:type="dxa"/>
            <w:vMerge w:val="restart"/>
          </w:tcPr>
          <w:p w:rsidR="0047469A" w:rsidRPr="00154BCB" w:rsidRDefault="0047469A" w:rsidP="001F10B0">
            <w:pPr>
              <w:spacing w:line="240" w:lineRule="auto"/>
              <w:ind w:firstLine="0"/>
              <w:jc w:val="center"/>
              <w:rPr>
                <w:lang w:val="en-US"/>
              </w:rPr>
            </w:pPr>
            <w:r w:rsidRPr="00154BCB">
              <w:rPr>
                <w:lang w:val="en-US"/>
              </w:rPr>
              <w:t>7</w:t>
            </w:r>
          </w:p>
        </w:tc>
        <w:tc>
          <w:tcPr>
            <w:tcW w:w="4649" w:type="dxa"/>
            <w:vMerge w:val="restart"/>
          </w:tcPr>
          <w:p w:rsidR="0047469A" w:rsidRPr="00154BCB" w:rsidRDefault="0047469A" w:rsidP="001F10B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47469A" w:rsidRPr="00154BCB" w:rsidRDefault="0047469A" w:rsidP="001F10B0">
            <w:pPr>
              <w:spacing w:line="240" w:lineRule="auto"/>
              <w:ind w:firstLine="0"/>
              <w:jc w:val="center"/>
            </w:pPr>
            <w:r w:rsidRPr="00154BCB">
              <w:t>до 100 включительно</w:t>
            </w:r>
          </w:p>
        </w:tc>
        <w:tc>
          <w:tcPr>
            <w:tcW w:w="1588" w:type="dxa"/>
            <w:vMerge w:val="restart"/>
          </w:tcPr>
          <w:p w:rsidR="0047469A" w:rsidRPr="00154BCB" w:rsidRDefault="0047469A" w:rsidP="001F10B0">
            <w:pPr>
              <w:spacing w:line="240" w:lineRule="auto"/>
              <w:ind w:firstLine="0"/>
              <w:jc w:val="center"/>
            </w:pPr>
            <w:r w:rsidRPr="00154BCB">
              <w:t>от 101 до 250 включительно</w:t>
            </w:r>
          </w:p>
        </w:tc>
        <w:tc>
          <w:tcPr>
            <w:tcW w:w="1588" w:type="dxa"/>
            <w:vMerge w:val="restart"/>
          </w:tcPr>
          <w:p w:rsidR="0047469A" w:rsidRPr="00154BCB" w:rsidRDefault="0047469A" w:rsidP="001F10B0">
            <w:pPr>
              <w:spacing w:line="240" w:lineRule="auto"/>
              <w:ind w:left="57" w:firstLine="0"/>
            </w:pPr>
            <w:r w:rsidRPr="00154BCB">
              <w:t>указывается количество человек</w:t>
            </w:r>
            <w:r w:rsidRPr="00154BCB">
              <w:br/>
              <w:t>(за предшествующий календарный год)</w:t>
            </w:r>
          </w:p>
        </w:tc>
      </w:tr>
      <w:tr w:rsidR="0047469A" w:rsidRPr="00154BCB" w:rsidTr="003E4055">
        <w:trPr>
          <w:cantSplit/>
        </w:trPr>
        <w:tc>
          <w:tcPr>
            <w:tcW w:w="567" w:type="dxa"/>
            <w:vMerge/>
          </w:tcPr>
          <w:p w:rsidR="0047469A" w:rsidRPr="00154BCB" w:rsidRDefault="0047469A" w:rsidP="001F10B0">
            <w:pPr>
              <w:spacing w:line="240" w:lineRule="auto"/>
              <w:ind w:firstLine="0"/>
              <w:jc w:val="center"/>
            </w:pPr>
          </w:p>
        </w:tc>
        <w:tc>
          <w:tcPr>
            <w:tcW w:w="4649" w:type="dxa"/>
            <w:vMerge/>
          </w:tcPr>
          <w:p w:rsidR="0047469A" w:rsidRPr="00154BCB" w:rsidRDefault="0047469A" w:rsidP="001F10B0">
            <w:pPr>
              <w:spacing w:line="240" w:lineRule="auto"/>
              <w:ind w:left="57" w:firstLine="0"/>
            </w:pPr>
          </w:p>
        </w:tc>
        <w:tc>
          <w:tcPr>
            <w:tcW w:w="1588" w:type="dxa"/>
          </w:tcPr>
          <w:p w:rsidR="0047469A" w:rsidRPr="00154BCB" w:rsidRDefault="0047469A" w:rsidP="001F10B0">
            <w:pPr>
              <w:spacing w:line="240" w:lineRule="auto"/>
              <w:ind w:firstLine="0"/>
              <w:jc w:val="center"/>
            </w:pPr>
            <w:r w:rsidRPr="00154BCB">
              <w:t>до 15 – микропред</w:t>
            </w:r>
            <w:r w:rsidRPr="00154BCB">
              <w:softHyphen/>
              <w:t>приятие</w:t>
            </w:r>
          </w:p>
        </w:tc>
        <w:tc>
          <w:tcPr>
            <w:tcW w:w="1588" w:type="dxa"/>
            <w:vMerge/>
          </w:tcPr>
          <w:p w:rsidR="0047469A" w:rsidRPr="00154BCB" w:rsidRDefault="0047469A" w:rsidP="001F10B0">
            <w:pPr>
              <w:spacing w:line="240" w:lineRule="auto"/>
              <w:ind w:firstLine="0"/>
            </w:pPr>
          </w:p>
        </w:tc>
        <w:tc>
          <w:tcPr>
            <w:tcW w:w="1588" w:type="dxa"/>
            <w:vMerge/>
          </w:tcPr>
          <w:p w:rsidR="0047469A" w:rsidRPr="00154BCB" w:rsidRDefault="0047469A" w:rsidP="001F10B0">
            <w:pPr>
              <w:spacing w:line="240" w:lineRule="auto"/>
              <w:ind w:left="57" w:firstLine="0"/>
            </w:pPr>
          </w:p>
        </w:tc>
      </w:tr>
      <w:tr w:rsidR="0047469A" w:rsidRPr="00154BCB" w:rsidTr="003E4055">
        <w:trPr>
          <w:cantSplit/>
        </w:trPr>
        <w:tc>
          <w:tcPr>
            <w:tcW w:w="567" w:type="dxa"/>
            <w:vMerge w:val="restart"/>
          </w:tcPr>
          <w:p w:rsidR="0047469A" w:rsidRPr="00154BCB" w:rsidRDefault="0047469A" w:rsidP="001F10B0">
            <w:pPr>
              <w:spacing w:line="240" w:lineRule="auto"/>
              <w:ind w:firstLine="0"/>
              <w:jc w:val="center"/>
            </w:pPr>
            <w:r w:rsidRPr="00154BCB">
              <w:lastRenderedPageBreak/>
              <w:t>8</w:t>
            </w:r>
          </w:p>
        </w:tc>
        <w:tc>
          <w:tcPr>
            <w:tcW w:w="4649" w:type="dxa"/>
            <w:vMerge w:val="restart"/>
          </w:tcPr>
          <w:p w:rsidR="0047469A" w:rsidRPr="00154BCB" w:rsidRDefault="0047469A" w:rsidP="001F10B0">
            <w:pPr>
              <w:spacing w:line="240" w:lineRule="auto"/>
              <w:ind w:left="57" w:firstLine="0"/>
            </w:pPr>
            <w:r w:rsidRPr="00154BCB">
              <w:t>Доход за предшествующий календарный год, который</w:t>
            </w:r>
          </w:p>
          <w:p w:rsidR="0047469A" w:rsidRPr="00154BCB" w:rsidRDefault="0047469A" w:rsidP="001F10B0">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154BCB" w:rsidRDefault="0047469A" w:rsidP="001F10B0">
            <w:pPr>
              <w:spacing w:line="240" w:lineRule="auto"/>
              <w:ind w:firstLine="0"/>
              <w:jc w:val="center"/>
            </w:pPr>
            <w:r w:rsidRPr="00154BCB">
              <w:t>800</w:t>
            </w:r>
          </w:p>
        </w:tc>
        <w:tc>
          <w:tcPr>
            <w:tcW w:w="1588" w:type="dxa"/>
            <w:vMerge w:val="restart"/>
          </w:tcPr>
          <w:p w:rsidR="0047469A" w:rsidRPr="00154BCB" w:rsidRDefault="0047469A" w:rsidP="001F10B0">
            <w:pPr>
              <w:spacing w:line="240" w:lineRule="auto"/>
              <w:ind w:firstLine="0"/>
              <w:jc w:val="center"/>
            </w:pPr>
            <w:r w:rsidRPr="00154BCB">
              <w:t>2000</w:t>
            </w:r>
          </w:p>
        </w:tc>
        <w:tc>
          <w:tcPr>
            <w:tcW w:w="1588" w:type="dxa"/>
          </w:tcPr>
          <w:p w:rsidR="0047469A" w:rsidRPr="00154BCB" w:rsidRDefault="0047469A" w:rsidP="001F10B0">
            <w:pPr>
              <w:spacing w:line="240" w:lineRule="auto"/>
              <w:ind w:left="57" w:firstLine="0"/>
            </w:pPr>
            <w:r w:rsidRPr="00154BCB">
              <w:t>указывается в млн. рублей</w:t>
            </w:r>
            <w:r w:rsidRPr="00154BCB">
              <w:br/>
              <w:t>(за предшествующий календарный год)</w:t>
            </w:r>
          </w:p>
        </w:tc>
      </w:tr>
      <w:tr w:rsidR="0047469A" w:rsidRPr="00154BCB" w:rsidTr="003E4055">
        <w:trPr>
          <w:cantSplit/>
        </w:trPr>
        <w:tc>
          <w:tcPr>
            <w:tcW w:w="567" w:type="dxa"/>
            <w:vMerge/>
          </w:tcPr>
          <w:p w:rsidR="0047469A" w:rsidRPr="00154BCB" w:rsidRDefault="0047469A" w:rsidP="001F10B0">
            <w:pPr>
              <w:spacing w:line="240" w:lineRule="auto"/>
              <w:ind w:firstLine="0"/>
              <w:jc w:val="center"/>
            </w:pPr>
          </w:p>
        </w:tc>
        <w:tc>
          <w:tcPr>
            <w:tcW w:w="4649" w:type="dxa"/>
            <w:vMerge/>
          </w:tcPr>
          <w:p w:rsidR="0047469A" w:rsidRPr="00154BCB" w:rsidRDefault="0047469A" w:rsidP="001F10B0">
            <w:pPr>
              <w:spacing w:line="240" w:lineRule="auto"/>
              <w:ind w:firstLine="0"/>
            </w:pPr>
          </w:p>
        </w:tc>
        <w:tc>
          <w:tcPr>
            <w:tcW w:w="1588" w:type="dxa"/>
          </w:tcPr>
          <w:p w:rsidR="0047469A" w:rsidRPr="00154BCB" w:rsidRDefault="0047469A" w:rsidP="001F10B0">
            <w:pPr>
              <w:spacing w:line="240" w:lineRule="auto"/>
              <w:ind w:firstLine="0"/>
              <w:jc w:val="center"/>
            </w:pPr>
            <w:r w:rsidRPr="00154BCB">
              <w:t>120 в год – микро</w:t>
            </w:r>
            <w:r w:rsidRPr="00154BCB">
              <w:softHyphen/>
              <w:t>предприятие</w:t>
            </w:r>
          </w:p>
        </w:tc>
        <w:tc>
          <w:tcPr>
            <w:tcW w:w="1588" w:type="dxa"/>
            <w:vMerge/>
          </w:tcPr>
          <w:p w:rsidR="0047469A" w:rsidRPr="00154BCB" w:rsidRDefault="0047469A" w:rsidP="001F10B0">
            <w:pPr>
              <w:spacing w:line="240" w:lineRule="auto"/>
              <w:ind w:firstLine="0"/>
            </w:pPr>
          </w:p>
        </w:tc>
        <w:tc>
          <w:tcPr>
            <w:tcW w:w="1588" w:type="dxa"/>
          </w:tcPr>
          <w:p w:rsidR="0047469A" w:rsidRPr="00154BCB" w:rsidRDefault="0047469A" w:rsidP="001F10B0">
            <w:pPr>
              <w:spacing w:line="240" w:lineRule="auto"/>
              <w:ind w:left="57" w:firstLine="0"/>
            </w:pP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9</w:t>
            </w:r>
          </w:p>
        </w:tc>
        <w:tc>
          <w:tcPr>
            <w:tcW w:w="4649" w:type="dxa"/>
          </w:tcPr>
          <w:p w:rsidR="0047469A" w:rsidRPr="00154BCB" w:rsidRDefault="0047469A" w:rsidP="001F10B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154BCB" w:rsidRDefault="0047469A" w:rsidP="001F10B0">
            <w:pPr>
              <w:spacing w:line="240" w:lineRule="auto"/>
              <w:ind w:firstLine="0"/>
              <w:jc w:val="center"/>
            </w:pPr>
            <w:r w:rsidRPr="00154BCB">
              <w:t>Подлежит заполнению</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10</w:t>
            </w:r>
          </w:p>
        </w:tc>
        <w:tc>
          <w:tcPr>
            <w:tcW w:w="4649" w:type="dxa"/>
          </w:tcPr>
          <w:p w:rsidR="0047469A" w:rsidRPr="00154BCB" w:rsidRDefault="0047469A" w:rsidP="001F10B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154BCB" w:rsidRDefault="0047469A" w:rsidP="001F10B0">
            <w:pPr>
              <w:spacing w:line="240" w:lineRule="auto"/>
              <w:ind w:firstLine="0"/>
              <w:jc w:val="center"/>
            </w:pPr>
            <w:r w:rsidRPr="00154BCB">
              <w:t>Подлежит заполнению</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11</w:t>
            </w:r>
          </w:p>
        </w:tc>
        <w:tc>
          <w:tcPr>
            <w:tcW w:w="4649" w:type="dxa"/>
          </w:tcPr>
          <w:p w:rsidR="0047469A" w:rsidRPr="00154BCB" w:rsidRDefault="0047469A" w:rsidP="001F10B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154BCB" w:rsidRDefault="0047469A" w:rsidP="001F10B0">
            <w:pPr>
              <w:spacing w:line="240" w:lineRule="auto"/>
              <w:ind w:firstLine="0"/>
              <w:jc w:val="center"/>
            </w:pPr>
            <w:r w:rsidRPr="00154BCB">
              <w:t>Подлежит заполнению</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12</w:t>
            </w:r>
          </w:p>
        </w:tc>
        <w:tc>
          <w:tcPr>
            <w:tcW w:w="4649" w:type="dxa"/>
          </w:tcPr>
          <w:p w:rsidR="0047469A" w:rsidRPr="00154BCB" w:rsidRDefault="0047469A" w:rsidP="001F10B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154BCB" w:rsidRDefault="0047469A" w:rsidP="001F10B0">
            <w:pPr>
              <w:spacing w:line="240" w:lineRule="auto"/>
              <w:ind w:firstLine="0"/>
              <w:jc w:val="center"/>
            </w:pPr>
            <w:r w:rsidRPr="00154BCB">
              <w:t>да (нет)</w:t>
            </w:r>
            <w:r w:rsidRPr="00154BCB">
              <w:br/>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13</w:t>
            </w:r>
          </w:p>
        </w:tc>
        <w:tc>
          <w:tcPr>
            <w:tcW w:w="4649" w:type="dxa"/>
          </w:tcPr>
          <w:p w:rsidR="0047469A" w:rsidRPr="00154BCB" w:rsidRDefault="0047469A" w:rsidP="001F10B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154BCB" w:rsidRDefault="0047469A" w:rsidP="001F10B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14</w:t>
            </w:r>
          </w:p>
        </w:tc>
        <w:tc>
          <w:tcPr>
            <w:tcW w:w="4649" w:type="dxa"/>
          </w:tcPr>
          <w:p w:rsidR="0047469A" w:rsidRPr="00154BCB" w:rsidRDefault="0047469A" w:rsidP="001F10B0">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47469A" w:rsidRPr="00154BCB" w:rsidRDefault="0047469A" w:rsidP="001F10B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lastRenderedPageBreak/>
              <w:t>15</w:t>
            </w:r>
          </w:p>
        </w:tc>
        <w:tc>
          <w:tcPr>
            <w:tcW w:w="4649" w:type="dxa"/>
          </w:tcPr>
          <w:p w:rsidR="0047469A" w:rsidRPr="00154BCB" w:rsidRDefault="0047469A" w:rsidP="001F10B0">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154BCB" w:rsidRDefault="0047469A" w:rsidP="001F10B0">
            <w:pPr>
              <w:spacing w:line="240" w:lineRule="auto"/>
              <w:ind w:firstLine="0"/>
              <w:jc w:val="center"/>
            </w:pPr>
            <w:r w:rsidRPr="00154BCB">
              <w:t>да (нет)</w:t>
            </w:r>
          </w:p>
        </w:tc>
      </w:tr>
      <w:tr w:rsidR="0047469A" w:rsidRPr="00154BCB" w:rsidTr="003E4055">
        <w:trPr>
          <w:cantSplit/>
        </w:trPr>
        <w:tc>
          <w:tcPr>
            <w:tcW w:w="567" w:type="dxa"/>
          </w:tcPr>
          <w:p w:rsidR="0047469A" w:rsidRPr="00154BCB" w:rsidRDefault="0047469A" w:rsidP="001F10B0">
            <w:pPr>
              <w:spacing w:line="240" w:lineRule="auto"/>
              <w:ind w:firstLine="0"/>
              <w:jc w:val="center"/>
            </w:pPr>
            <w:r w:rsidRPr="00154BCB">
              <w:t>16</w:t>
            </w:r>
          </w:p>
        </w:tc>
        <w:tc>
          <w:tcPr>
            <w:tcW w:w="4649" w:type="dxa"/>
          </w:tcPr>
          <w:p w:rsidR="0047469A" w:rsidRPr="00154BCB" w:rsidRDefault="0047469A" w:rsidP="001F10B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154BCB" w:rsidRDefault="0047469A" w:rsidP="001F10B0">
            <w:pPr>
              <w:spacing w:line="240" w:lineRule="auto"/>
              <w:ind w:firstLine="0"/>
              <w:jc w:val="center"/>
            </w:pPr>
            <w:r w:rsidRPr="00154BCB">
              <w:t>да (нет)</w:t>
            </w:r>
          </w:p>
        </w:tc>
      </w:tr>
    </w:tbl>
    <w:p w:rsidR="0047469A" w:rsidRDefault="0047469A" w:rsidP="001F10B0">
      <w:pPr>
        <w:spacing w:line="240" w:lineRule="auto"/>
        <w:ind w:right="5954"/>
        <w:jc w:val="center"/>
        <w:rPr>
          <w:szCs w:val="24"/>
        </w:rPr>
      </w:pPr>
    </w:p>
    <w:p w:rsidR="001F10B0" w:rsidRDefault="001F10B0" w:rsidP="001F10B0">
      <w:pPr>
        <w:spacing w:line="240" w:lineRule="auto"/>
        <w:ind w:right="5954"/>
        <w:jc w:val="center"/>
        <w:rPr>
          <w:szCs w:val="24"/>
        </w:rPr>
      </w:pPr>
    </w:p>
    <w:p w:rsidR="001F10B0" w:rsidRDefault="001F10B0" w:rsidP="001F10B0">
      <w:pPr>
        <w:spacing w:line="240" w:lineRule="auto"/>
        <w:ind w:right="5954"/>
        <w:jc w:val="center"/>
        <w:rPr>
          <w:szCs w:val="24"/>
        </w:rPr>
      </w:pPr>
    </w:p>
    <w:p w:rsidR="0047469A" w:rsidRPr="001F10B0" w:rsidRDefault="0047469A" w:rsidP="001F10B0">
      <w:pPr>
        <w:pBdr>
          <w:top w:val="single" w:sz="4" w:space="1" w:color="auto"/>
        </w:pBdr>
        <w:spacing w:line="240" w:lineRule="auto"/>
        <w:ind w:right="5952"/>
        <w:jc w:val="center"/>
        <w:rPr>
          <w:sz w:val="24"/>
          <w:szCs w:val="24"/>
        </w:rPr>
      </w:pPr>
      <w:r w:rsidRPr="001F10B0">
        <w:rPr>
          <w:sz w:val="24"/>
          <w:szCs w:val="24"/>
        </w:rPr>
        <w:t>(подпись)</w:t>
      </w:r>
    </w:p>
    <w:p w:rsidR="0047469A" w:rsidRPr="001F10B0" w:rsidRDefault="0047469A" w:rsidP="001F10B0">
      <w:pPr>
        <w:spacing w:line="240" w:lineRule="auto"/>
        <w:ind w:left="851"/>
        <w:rPr>
          <w:sz w:val="24"/>
          <w:szCs w:val="24"/>
        </w:rPr>
      </w:pPr>
      <w:r w:rsidRPr="001F10B0">
        <w:rPr>
          <w:sz w:val="24"/>
          <w:szCs w:val="24"/>
        </w:rPr>
        <w:t>М.П.</w:t>
      </w:r>
    </w:p>
    <w:p w:rsidR="0047469A" w:rsidRPr="001F10B0" w:rsidRDefault="0047469A" w:rsidP="001F10B0">
      <w:pPr>
        <w:spacing w:line="240" w:lineRule="auto"/>
        <w:rPr>
          <w:sz w:val="24"/>
          <w:szCs w:val="24"/>
        </w:rPr>
      </w:pPr>
    </w:p>
    <w:p w:rsidR="0047469A" w:rsidRPr="001F10B0" w:rsidRDefault="0047469A" w:rsidP="001F10B0">
      <w:pPr>
        <w:pBdr>
          <w:top w:val="single" w:sz="4" w:space="1" w:color="auto"/>
        </w:pBdr>
        <w:spacing w:line="240" w:lineRule="auto"/>
        <w:jc w:val="center"/>
        <w:rPr>
          <w:sz w:val="24"/>
          <w:szCs w:val="24"/>
        </w:rPr>
      </w:pPr>
      <w:r w:rsidRPr="001F10B0">
        <w:rPr>
          <w:sz w:val="24"/>
          <w:szCs w:val="24"/>
        </w:rPr>
        <w:t>(фамилия, имя, отчество (при наличии) подписавшего, должность)</w:t>
      </w:r>
    </w:p>
    <w:p w:rsidR="0047469A" w:rsidRPr="001F10B0" w:rsidRDefault="0047469A" w:rsidP="001F10B0">
      <w:pPr>
        <w:spacing w:line="240" w:lineRule="auto"/>
        <w:rPr>
          <w:sz w:val="24"/>
          <w:szCs w:val="24"/>
        </w:rPr>
      </w:pPr>
    </w:p>
    <w:p w:rsidR="0047469A" w:rsidRPr="00D37ACE" w:rsidRDefault="0047469A" w:rsidP="001F10B0">
      <w:pPr>
        <w:spacing w:line="240" w:lineRule="auto"/>
        <w:jc w:val="right"/>
        <w:outlineLvl w:val="0"/>
      </w:pPr>
    </w:p>
    <w:p w:rsidR="0047469A" w:rsidRDefault="0047469A" w:rsidP="001F10B0">
      <w:pPr>
        <w:pStyle w:val="afffffff7"/>
        <w:jc w:val="both"/>
      </w:pPr>
      <w:bookmarkStart w:id="980" w:name="_Toc439170690"/>
      <w:bookmarkStart w:id="981" w:name="_Toc439172792"/>
      <w:bookmarkStart w:id="982" w:name="_Toc439173236"/>
      <w:bookmarkStart w:id="983"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Default="0047469A" w:rsidP="001F10B0">
      <w:pPr>
        <w:pStyle w:val="afffffff7"/>
        <w:jc w:val="both"/>
      </w:pPr>
    </w:p>
    <w:p w:rsidR="0047469A" w:rsidRDefault="0047469A" w:rsidP="001F10B0">
      <w:pPr>
        <w:pStyle w:val="afffffff7"/>
        <w:jc w:val="both"/>
      </w:pPr>
      <w:r>
        <w:rPr>
          <w:rStyle w:val="afffffff9"/>
        </w:rPr>
        <w:t>2</w:t>
      </w:r>
      <w:r>
        <w:t xml:space="preserve"> </w:t>
      </w:r>
      <w:r w:rsidRPr="0049465E">
        <w:rPr>
          <w:sz w:val="22"/>
        </w:rPr>
        <w:t>Пункты 1 – 11 являются обязательными для заполнения.</w:t>
      </w:r>
    </w:p>
    <w:p w:rsidR="0047469A" w:rsidRDefault="0047469A" w:rsidP="001F10B0">
      <w:pPr>
        <w:pStyle w:val="afffffff7"/>
      </w:pPr>
    </w:p>
    <w:p w:rsidR="0047469A" w:rsidRPr="00D37ACE" w:rsidRDefault="0047469A" w:rsidP="004355B5">
      <w:pPr>
        <w:spacing w:line="240" w:lineRule="auto"/>
        <w:ind w:firstLine="0"/>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w:t>
      </w:r>
      <w:r w:rsidRPr="000C5F9F">
        <w:t xml:space="preserve">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0C5F9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0C5F9F">
        <w:t>"О развитии малого и среднего предпринимате</w:t>
      </w:r>
      <w:r w:rsidR="004355B5" w:rsidRPr="000C5F9F">
        <w:t>льства в Российской Федерации".</w:t>
      </w:r>
    </w:p>
    <w:bookmarkEnd w:id="980"/>
    <w:bookmarkEnd w:id="981"/>
    <w:bookmarkEnd w:id="982"/>
    <w:bookmarkEnd w:id="983"/>
    <w:p w:rsidR="0047469A" w:rsidRDefault="0047469A" w:rsidP="0047469A">
      <w:pPr>
        <w:ind w:right="5527"/>
        <w:jc w:val="center"/>
        <w:rPr>
          <w:color w:val="000000"/>
          <w:vertAlign w:val="superscript"/>
        </w:rPr>
      </w:pPr>
    </w:p>
    <w:p w:rsidR="0047469A" w:rsidRPr="007417E6" w:rsidRDefault="0047469A" w:rsidP="0047469A">
      <w:pPr>
        <w:ind w:right="5527"/>
        <w:jc w:val="center"/>
        <w:rPr>
          <w:color w:val="000000"/>
          <w:vertAlign w:val="superscript"/>
        </w:rPr>
      </w:pPr>
    </w:p>
    <w:p w:rsidR="0047469A" w:rsidRPr="007417E6" w:rsidRDefault="0047469A" w:rsidP="0047469A">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47469A" w:rsidRDefault="0047469A" w:rsidP="0047469A">
      <w:pPr>
        <w:ind w:firstLine="0"/>
        <w:jc w:val="left"/>
        <w:rPr>
          <w:b/>
        </w:rPr>
      </w:pPr>
      <w:r>
        <w:br w:type="page"/>
      </w:r>
    </w:p>
    <w:p w:rsidR="004F4D80" w:rsidRPr="007417E6" w:rsidRDefault="004F4D80" w:rsidP="004F4D80">
      <w:pPr>
        <w:pStyle w:val="3"/>
        <w:rPr>
          <w:sz w:val="22"/>
        </w:rPr>
      </w:pPr>
      <w:bookmarkStart w:id="984" w:name="_Toc462234926"/>
      <w:r>
        <w:rPr>
          <w:szCs w:val="24"/>
        </w:rPr>
        <w:lastRenderedPageBreak/>
        <w:t>Инструкции по заполнению</w:t>
      </w:r>
      <w:bookmarkEnd w:id="964"/>
      <w:r>
        <w:rPr>
          <w:szCs w:val="24"/>
        </w:rPr>
        <w:t xml:space="preserve"> Анкеты </w:t>
      </w:r>
      <w:r w:rsidR="00C236C0">
        <w:rPr>
          <w:szCs w:val="24"/>
        </w:rPr>
        <w:t>Участник</w:t>
      </w:r>
      <w:r>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57B6D">
        <w:rPr>
          <w:sz w:val="24"/>
          <w:szCs w:val="24"/>
        </w:rPr>
        <w:fldChar w:fldCharType="begin"/>
      </w:r>
      <w:r w:rsidR="00D56F8C">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0C5F9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w:t>
      </w:r>
      <w:r w:rsidRPr="000C5F9F">
        <w:rPr>
          <w:sz w:val="24"/>
          <w:szCs w:val="24"/>
        </w:rPr>
        <w:t xml:space="preserve">Принадлежность к малому или среднему бизнесу» указывается субъект: малый либо средний бизнес, либо «Без определения». Отнесение </w:t>
      </w:r>
      <w:r w:rsidR="00C236C0" w:rsidRPr="000C5F9F">
        <w:rPr>
          <w:sz w:val="24"/>
          <w:szCs w:val="24"/>
        </w:rPr>
        <w:t>Участник</w:t>
      </w:r>
      <w:r w:rsidRPr="000C5F9F">
        <w:rPr>
          <w:sz w:val="24"/>
          <w:szCs w:val="24"/>
        </w:rPr>
        <w:t xml:space="preserve">а к малому либо среднему бизнесу должно производиться на основании </w:t>
      </w:r>
      <w:r w:rsidR="00651F3E" w:rsidRPr="000C5F9F">
        <w:rPr>
          <w:sz w:val="24"/>
          <w:szCs w:val="24"/>
        </w:rPr>
        <w:t xml:space="preserve">законодательства Российской Федерации (статья 4 Федерального закона </w:t>
      </w:r>
      <w:r w:rsidR="004355B5" w:rsidRPr="000C5F9F">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0C5F9F">
        <w:rPr>
          <w:sz w:val="24"/>
          <w:szCs w:val="24"/>
        </w:rPr>
        <w:t xml:space="preserve"> </w:t>
      </w:r>
      <w:r w:rsidR="00651F3E" w:rsidRPr="000C5F9F">
        <w:rPr>
          <w:sz w:val="24"/>
          <w:szCs w:val="24"/>
        </w:rPr>
        <w:t>«О развитии малого и среднего предпринимательства в Российской Федерации»)</w:t>
      </w:r>
      <w:r w:rsidRPr="000C5F9F">
        <w:rPr>
          <w:sz w:val="24"/>
          <w:szCs w:val="24"/>
        </w:rPr>
        <w:t xml:space="preserve"> в редакции, действующей на дату заполнения Анкеты.</w:t>
      </w:r>
    </w:p>
    <w:p w:rsidR="00651F3E" w:rsidRPr="000C5F9F"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0C5F9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027EF">
        <w:fldChar w:fldCharType="begin"/>
      </w:r>
      <w:r w:rsidR="003027EF">
        <w:instrText xml:space="preserve"> REF _Ref444161661 \r \h  \* MERGEFORMAT </w:instrText>
      </w:r>
      <w:r w:rsidR="003027EF">
        <w:fldChar w:fldCharType="separate"/>
      </w:r>
      <w:r w:rsidR="004355B5" w:rsidRPr="000C5F9F">
        <w:rPr>
          <w:sz w:val="24"/>
          <w:szCs w:val="24"/>
        </w:rPr>
        <w:t>5.6.2</w:t>
      </w:r>
      <w:r w:rsidR="003027EF">
        <w:fldChar w:fldCharType="end"/>
      </w:r>
      <w:r w:rsidRPr="000C5F9F">
        <w:rPr>
          <w:sz w:val="24"/>
          <w:szCs w:val="24"/>
        </w:rPr>
        <w:t xml:space="preserve">) предоставляется только теми Участниками/членами Коллективного участника, которые </w:t>
      </w:r>
      <w:r w:rsidRPr="000C5F9F">
        <w:t xml:space="preserve">удовлетворяют критериям отнесения организации к субъектам </w:t>
      </w:r>
      <w:r w:rsidRPr="000C5F9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0C5F9F">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0C5F9F">
        <w:rPr>
          <w:sz w:val="24"/>
          <w:szCs w:val="24"/>
        </w:rPr>
        <w:t xml:space="preserve"> </w:t>
      </w:r>
      <w:r w:rsidRPr="000C5F9F">
        <w:rPr>
          <w:sz w:val="24"/>
          <w:szCs w:val="24"/>
        </w:rPr>
        <w:t>«О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Pr>
          <w:sz w:val="22"/>
          <w:szCs w:val="22"/>
        </w:rPr>
        <w:lastRenderedPageBreak/>
        <w:t>Письмо</w:t>
      </w:r>
      <w:r w:rsidRPr="007417E6">
        <w:rPr>
          <w:sz w:val="22"/>
          <w:szCs w:val="22"/>
        </w:rPr>
        <w:t xml:space="preserve"> </w:t>
      </w:r>
      <w:bookmarkEnd w:id="985"/>
      <w:r>
        <w:rPr>
          <w:sz w:val="22"/>
          <w:szCs w:val="22"/>
        </w:rPr>
        <w:t xml:space="preserve">производителя продукции (форма </w:t>
      </w:r>
      <w:r w:rsidR="003B6795">
        <w:rPr>
          <w:sz w:val="22"/>
          <w:szCs w:val="22"/>
        </w:rPr>
        <w:t>7</w:t>
      </w:r>
      <w:r>
        <w:rPr>
          <w:sz w:val="22"/>
          <w:szCs w:val="22"/>
        </w:rPr>
        <w:t>)</w:t>
      </w:r>
      <w:bookmarkEnd w:id="986"/>
      <w:bookmarkEnd w:id="987"/>
      <w:bookmarkEnd w:id="988"/>
      <w:bookmarkEnd w:id="989"/>
      <w:bookmarkEnd w:id="990"/>
      <w:bookmarkEnd w:id="991"/>
      <w:bookmarkEnd w:id="992"/>
    </w:p>
    <w:p w:rsidR="004F4D80" w:rsidRPr="00F647F7"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F647F7">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657B6D">
        <w:rPr>
          <w:vertAlign w:val="subscript"/>
        </w:rPr>
        <w:fldChar w:fldCharType="begin"/>
      </w:r>
      <w:r w:rsidR="006B7CE2">
        <w:rPr>
          <w:vertAlign w:val="subscript"/>
        </w:rPr>
        <w:instrText xml:space="preserve"> REF _Ref440275279 \r \h </w:instrText>
      </w:r>
      <w:r w:rsidR="00657B6D">
        <w:rPr>
          <w:vertAlign w:val="subscript"/>
        </w:rPr>
      </w:r>
      <w:r w:rsidR="00657B6D">
        <w:rPr>
          <w:vertAlign w:val="subscript"/>
        </w:rPr>
        <w:fldChar w:fldCharType="separate"/>
      </w:r>
      <w:r w:rsidR="004355B5">
        <w:rPr>
          <w:vertAlign w:val="subscript"/>
        </w:rPr>
        <w:t>1.1.5</w:t>
      </w:r>
      <w:r w:rsidR="00657B6D">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06"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1006"/>
      <w:bookmarkEnd w:id="1007"/>
      <w:bookmarkEnd w:id="1008"/>
      <w:bookmarkEnd w:id="1009"/>
      <w:bookmarkEnd w:id="1010"/>
    </w:p>
    <w:p w:rsidR="004F4D80" w:rsidRPr="00E87023"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D27071">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57B6D">
        <w:rPr>
          <w:sz w:val="24"/>
          <w:szCs w:val="24"/>
        </w:rPr>
        <w:fldChar w:fldCharType="begin"/>
      </w:r>
      <w:r w:rsidR="00D90031">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1051"/>
      <w:bookmarkEnd w:id="1052"/>
      <w:bookmarkEnd w:id="1053"/>
      <w:bookmarkEnd w:id="1054"/>
      <w:bookmarkEnd w:id="1055"/>
    </w:p>
    <w:p w:rsidR="004F4D80" w:rsidRPr="008C4223"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8C4223">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0D70B6">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1F10B0" w:rsidRDefault="004F4D80" w:rsidP="004F4D80">
      <w:pPr>
        <w:tabs>
          <w:tab w:val="left" w:pos="4757"/>
        </w:tabs>
        <w:spacing w:line="240" w:lineRule="auto"/>
        <w:ind w:left="1134" w:firstLine="0"/>
        <w:jc w:val="left"/>
        <w:rPr>
          <w:sz w:val="24"/>
          <w:szCs w:val="24"/>
        </w:rPr>
      </w:pPr>
      <w:r w:rsidRPr="001F10B0">
        <w:rPr>
          <w:sz w:val="24"/>
          <w:szCs w:val="24"/>
        </w:rPr>
        <w:t xml:space="preserve">Приложение </w:t>
      </w:r>
      <w:r w:rsidR="003B6795" w:rsidRPr="001F10B0">
        <w:rPr>
          <w:sz w:val="24"/>
          <w:szCs w:val="24"/>
        </w:rPr>
        <w:t>9</w:t>
      </w:r>
      <w:r w:rsidR="001F10B0" w:rsidRPr="001F10B0">
        <w:rPr>
          <w:sz w:val="24"/>
          <w:szCs w:val="24"/>
        </w:rPr>
        <w:t>.1</w:t>
      </w:r>
      <w:r w:rsidRPr="001F10B0">
        <w:rPr>
          <w:sz w:val="24"/>
          <w:szCs w:val="24"/>
        </w:rPr>
        <w:t xml:space="preserve"> к письму о подаче оферты</w:t>
      </w:r>
      <w:r w:rsidRPr="001F10B0">
        <w:rPr>
          <w:sz w:val="24"/>
          <w:szCs w:val="24"/>
        </w:rPr>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1F10B0" w:rsidRPr="000C5F9F" w:rsidRDefault="001F10B0" w:rsidP="001F10B0">
      <w:pPr>
        <w:autoSpaceDE w:val="0"/>
        <w:autoSpaceDN w:val="0"/>
        <w:adjustRightInd w:val="0"/>
        <w:spacing w:line="240" w:lineRule="auto"/>
        <w:ind w:firstLine="709"/>
        <w:rPr>
          <w:sz w:val="24"/>
          <w:szCs w:val="24"/>
        </w:rPr>
      </w:pPr>
      <w:r w:rsidRPr="000C5F9F">
        <w:rPr>
          <w:sz w:val="24"/>
          <w:szCs w:val="24"/>
        </w:rPr>
        <w:t xml:space="preserve">Настоящим </w:t>
      </w:r>
      <w:r w:rsidRPr="000C5F9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C5F9F">
        <w:rPr>
          <w:sz w:val="24"/>
          <w:szCs w:val="24"/>
        </w:rPr>
        <w:t>,</w:t>
      </w:r>
      <w:r w:rsidRPr="000C5F9F">
        <w:rPr>
          <w:b/>
          <w:i/>
          <w:sz w:val="24"/>
          <w:szCs w:val="24"/>
        </w:rPr>
        <w:t xml:space="preserve"> действующего на основании _________</w:t>
      </w:r>
      <w:r w:rsidRPr="000C5F9F">
        <w:rPr>
          <w:i/>
          <w:sz w:val="24"/>
          <w:szCs w:val="24"/>
        </w:rPr>
        <w:t>_,</w:t>
      </w:r>
      <w:r w:rsidRPr="000C5F9F">
        <w:rPr>
          <w:b/>
          <w:i/>
          <w:sz w:val="24"/>
          <w:szCs w:val="24"/>
        </w:rPr>
        <w:t xml:space="preserve"> </w:t>
      </w:r>
      <w:r w:rsidRPr="000C5F9F">
        <w:rPr>
          <w:sz w:val="24"/>
          <w:szCs w:val="24"/>
        </w:rPr>
        <w:t xml:space="preserve">дает свое согласие на </w:t>
      </w:r>
      <w:r w:rsidRPr="000C5F9F">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0C5F9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C5F9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C5F9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0C5F9F" w:rsidRDefault="001F10B0" w:rsidP="001F10B0">
      <w:pPr>
        <w:spacing w:line="240" w:lineRule="auto"/>
        <w:ind w:firstLine="709"/>
        <w:rPr>
          <w:snapToGrid w:val="0"/>
          <w:sz w:val="24"/>
          <w:szCs w:val="24"/>
        </w:rPr>
      </w:pPr>
      <w:r w:rsidRPr="000C5F9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0C5F9F" w:rsidRDefault="001F10B0" w:rsidP="001F10B0">
      <w:pPr>
        <w:spacing w:line="240" w:lineRule="auto"/>
        <w:ind w:firstLine="709"/>
        <w:rPr>
          <w:snapToGrid w:val="0"/>
          <w:sz w:val="24"/>
          <w:szCs w:val="24"/>
        </w:rPr>
      </w:pPr>
      <w:r w:rsidRPr="000C5F9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0C5F9F" w:rsidRDefault="001F10B0" w:rsidP="001F10B0">
      <w:pPr>
        <w:spacing w:line="240" w:lineRule="auto"/>
        <w:ind w:firstLine="709"/>
        <w:rPr>
          <w:snapToGrid w:val="0"/>
          <w:sz w:val="24"/>
          <w:szCs w:val="24"/>
        </w:rPr>
      </w:pPr>
    </w:p>
    <w:p w:rsidR="001F10B0" w:rsidRPr="000C5F9F" w:rsidRDefault="001F10B0" w:rsidP="001F10B0">
      <w:pPr>
        <w:spacing w:line="240" w:lineRule="auto"/>
        <w:ind w:firstLine="0"/>
        <w:jc w:val="left"/>
        <w:rPr>
          <w:color w:val="000000"/>
          <w:sz w:val="24"/>
          <w:szCs w:val="24"/>
        </w:rPr>
      </w:pPr>
      <w:r w:rsidRPr="000C5F9F">
        <w:rPr>
          <w:color w:val="000000"/>
          <w:sz w:val="24"/>
          <w:szCs w:val="24"/>
        </w:rPr>
        <w:t>_______________________                                                   ______________________</w:t>
      </w:r>
    </w:p>
    <w:p w:rsidR="001F10B0" w:rsidRPr="000C5F9F" w:rsidRDefault="001F10B0" w:rsidP="001F10B0">
      <w:pPr>
        <w:spacing w:line="240" w:lineRule="auto"/>
        <w:ind w:firstLine="0"/>
        <w:jc w:val="left"/>
        <w:rPr>
          <w:sz w:val="24"/>
          <w:szCs w:val="24"/>
        </w:rPr>
      </w:pPr>
      <w:r w:rsidRPr="000C5F9F">
        <w:rPr>
          <w:sz w:val="24"/>
          <w:szCs w:val="24"/>
        </w:rPr>
        <w:t>(Подпись уполномоченного представителя)                                      (Ф.И.О. и должность подписавшего)</w:t>
      </w:r>
    </w:p>
    <w:p w:rsidR="001F10B0" w:rsidRPr="000C5F9F" w:rsidRDefault="001F10B0" w:rsidP="001F10B0">
      <w:pPr>
        <w:spacing w:line="240" w:lineRule="auto"/>
        <w:jc w:val="left"/>
        <w:rPr>
          <w:bCs w:val="0"/>
          <w:sz w:val="24"/>
          <w:szCs w:val="24"/>
        </w:rPr>
      </w:pPr>
      <w:r w:rsidRPr="000C5F9F">
        <w:rPr>
          <w:b/>
          <w:bCs w:val="0"/>
          <w:sz w:val="24"/>
          <w:szCs w:val="24"/>
        </w:rPr>
        <w:t>М.П.</w:t>
      </w:r>
    </w:p>
    <w:p w:rsidR="001F10B0" w:rsidRPr="000C5F9F" w:rsidRDefault="001F10B0" w:rsidP="001F10B0">
      <w:pPr>
        <w:spacing w:line="240" w:lineRule="auto"/>
        <w:ind w:firstLine="0"/>
        <w:jc w:val="left"/>
        <w:rPr>
          <w:bCs w:val="0"/>
          <w:sz w:val="24"/>
          <w:szCs w:val="24"/>
        </w:rPr>
      </w:pPr>
    </w:p>
    <w:p w:rsidR="001F10B0" w:rsidRPr="000C5F9F" w:rsidRDefault="001F10B0" w:rsidP="001F10B0">
      <w:pPr>
        <w:spacing w:line="240" w:lineRule="auto"/>
        <w:ind w:firstLine="0"/>
        <w:jc w:val="left"/>
        <w:rPr>
          <w:bCs w:val="0"/>
          <w:sz w:val="24"/>
          <w:szCs w:val="24"/>
        </w:rPr>
      </w:pPr>
      <w:r w:rsidRPr="000C5F9F">
        <w:rPr>
          <w:bCs w:val="0"/>
          <w:sz w:val="24"/>
          <w:szCs w:val="24"/>
        </w:rPr>
        <w:t>По поручению:</w:t>
      </w:r>
    </w:p>
    <w:p w:rsidR="001F10B0" w:rsidRPr="000C5F9F" w:rsidRDefault="001F10B0" w:rsidP="001F10B0">
      <w:pPr>
        <w:spacing w:line="240" w:lineRule="auto"/>
        <w:ind w:firstLine="0"/>
        <w:jc w:val="left"/>
        <w:rPr>
          <w:bCs w:val="0"/>
          <w:sz w:val="24"/>
          <w:szCs w:val="24"/>
        </w:rPr>
      </w:pPr>
    </w:p>
    <w:p w:rsidR="001F10B0" w:rsidRPr="000C5F9F" w:rsidRDefault="001F10B0" w:rsidP="001F10B0">
      <w:pPr>
        <w:spacing w:line="240" w:lineRule="auto"/>
        <w:ind w:firstLine="0"/>
        <w:rPr>
          <w:b/>
          <w:i/>
          <w:sz w:val="24"/>
          <w:szCs w:val="24"/>
        </w:rPr>
      </w:pPr>
      <w:r w:rsidRPr="000C5F9F">
        <w:rPr>
          <w:bCs w:val="0"/>
          <w:sz w:val="24"/>
          <w:szCs w:val="24"/>
        </w:rPr>
        <w:t xml:space="preserve">__________________ </w:t>
      </w:r>
      <w:r w:rsidRPr="000C5F9F">
        <w:rPr>
          <w:b/>
          <w:i/>
          <w:sz w:val="24"/>
          <w:szCs w:val="24"/>
        </w:rPr>
        <w:t>{указывается</w:t>
      </w:r>
      <w:r w:rsidRPr="000C5F9F">
        <w:rPr>
          <w:sz w:val="24"/>
          <w:szCs w:val="24"/>
        </w:rPr>
        <w:t xml:space="preserve"> </w:t>
      </w:r>
      <w:r w:rsidRPr="000C5F9F">
        <w:rPr>
          <w:b/>
          <w:i/>
          <w:sz w:val="24"/>
          <w:szCs w:val="24"/>
        </w:rPr>
        <w:t>фамилия, имя, отчество субъекта персональных данных (собственника/бенефициара) и</w:t>
      </w:r>
      <w:r w:rsidRPr="000C5F9F">
        <w:rPr>
          <w:sz w:val="24"/>
          <w:szCs w:val="24"/>
        </w:rPr>
        <w:t xml:space="preserve"> </w:t>
      </w:r>
      <w:r w:rsidRPr="000C5F9F">
        <w:rPr>
          <w:b/>
          <w:i/>
          <w:sz w:val="24"/>
          <w:szCs w:val="24"/>
        </w:rPr>
        <w:t>реквизиты доверенности или иного документа, подтверждающего полномочия представителя}</w:t>
      </w:r>
    </w:p>
    <w:p w:rsidR="003311F3" w:rsidRPr="000C5F9F" w:rsidRDefault="003311F3">
      <w:pPr>
        <w:suppressAutoHyphens w:val="0"/>
        <w:spacing w:line="240" w:lineRule="auto"/>
        <w:ind w:firstLine="0"/>
        <w:jc w:val="left"/>
        <w:rPr>
          <w:lang w:eastAsia="ru-RU"/>
        </w:rPr>
      </w:pPr>
    </w:p>
    <w:p w:rsidR="003311F3" w:rsidRPr="000C5F9F"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0C5F9F">
        <w:rPr>
          <w:szCs w:val="24"/>
        </w:rPr>
        <w:lastRenderedPageBreak/>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0C5F9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0C5F9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C5F9F">
        <w:rPr>
          <w:b/>
          <w:sz w:val="24"/>
          <w:szCs w:val="24"/>
        </w:rPr>
        <w:t xml:space="preserve">составляется </w:t>
      </w:r>
      <w:r w:rsidRPr="000C5F9F">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0C5F9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0C5F9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F10B0" w:rsidRPr="000C5F9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0C5F9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0C5F9F" w:rsidRDefault="001F10B0">
      <w:pPr>
        <w:suppressAutoHyphens w:val="0"/>
        <w:spacing w:line="240" w:lineRule="auto"/>
        <w:ind w:firstLine="0"/>
        <w:jc w:val="left"/>
        <w:rPr>
          <w:sz w:val="24"/>
          <w:szCs w:val="24"/>
        </w:rPr>
      </w:pPr>
      <w:r w:rsidRPr="000C5F9F">
        <w:rPr>
          <w:sz w:val="24"/>
          <w:szCs w:val="24"/>
        </w:rPr>
        <w:br w:type="page"/>
      </w:r>
    </w:p>
    <w:p w:rsidR="001F10B0" w:rsidRPr="000C5F9F" w:rsidRDefault="001F10B0" w:rsidP="001F10B0">
      <w:pPr>
        <w:pStyle w:val="3"/>
        <w:rPr>
          <w:szCs w:val="24"/>
        </w:rPr>
      </w:pPr>
      <w:bookmarkStart w:id="1086" w:name="_Toc462216791"/>
      <w:bookmarkStart w:id="1087" w:name="_Toc462234935"/>
      <w:r w:rsidRPr="000C5F9F">
        <w:rPr>
          <w:szCs w:val="24"/>
        </w:rPr>
        <w:lastRenderedPageBreak/>
        <w:t>Форма Согласия на обработку персональных данных</w:t>
      </w:r>
      <w:bookmarkEnd w:id="1086"/>
      <w:bookmarkEnd w:id="1087"/>
    </w:p>
    <w:p w:rsidR="001F10B0" w:rsidRPr="000C5F9F" w:rsidRDefault="001F10B0" w:rsidP="001F10B0">
      <w:pPr>
        <w:tabs>
          <w:tab w:val="left" w:pos="4757"/>
        </w:tabs>
        <w:ind w:left="1134" w:firstLine="0"/>
        <w:jc w:val="left"/>
        <w:rPr>
          <w:sz w:val="24"/>
          <w:szCs w:val="24"/>
        </w:rPr>
      </w:pPr>
      <w:r w:rsidRPr="000C5F9F">
        <w:rPr>
          <w:sz w:val="24"/>
          <w:szCs w:val="24"/>
        </w:rPr>
        <w:t>Приложение 9.2 к письму о подаче оферты</w:t>
      </w:r>
      <w:r w:rsidRPr="000C5F9F">
        <w:rPr>
          <w:sz w:val="24"/>
          <w:szCs w:val="24"/>
        </w:rPr>
        <w:br/>
        <w:t>от «____»_____________ г. №__________</w:t>
      </w:r>
    </w:p>
    <w:p w:rsidR="001F10B0" w:rsidRPr="000C5F9F" w:rsidRDefault="001F10B0" w:rsidP="001F10B0">
      <w:pPr>
        <w:contextualSpacing/>
        <w:jc w:val="right"/>
        <w:rPr>
          <w:sz w:val="24"/>
          <w:szCs w:val="24"/>
        </w:rPr>
      </w:pPr>
    </w:p>
    <w:p w:rsidR="001F10B0" w:rsidRPr="000C5F9F" w:rsidRDefault="001F10B0" w:rsidP="001F10B0">
      <w:pPr>
        <w:rPr>
          <w:sz w:val="24"/>
          <w:szCs w:val="24"/>
        </w:rPr>
      </w:pPr>
    </w:p>
    <w:p w:rsidR="001F10B0" w:rsidRPr="000C5F9F" w:rsidRDefault="001F10B0" w:rsidP="001F10B0">
      <w:pPr>
        <w:tabs>
          <w:tab w:val="left" w:pos="0"/>
          <w:tab w:val="num" w:pos="1134"/>
        </w:tabs>
        <w:jc w:val="center"/>
        <w:outlineLvl w:val="1"/>
        <w:rPr>
          <w:b/>
          <w:sz w:val="24"/>
          <w:szCs w:val="24"/>
        </w:rPr>
      </w:pPr>
      <w:bookmarkStart w:id="1088" w:name="_Toc461809099"/>
      <w:r w:rsidRPr="000C5F9F">
        <w:rPr>
          <w:b/>
          <w:sz w:val="24"/>
          <w:szCs w:val="24"/>
        </w:rPr>
        <w:t>Согласие на обработку персональных данных</w:t>
      </w:r>
      <w:bookmarkEnd w:id="1088"/>
      <w:r w:rsidRPr="000C5F9F">
        <w:rPr>
          <w:b/>
          <w:sz w:val="24"/>
          <w:szCs w:val="24"/>
        </w:rPr>
        <w:t xml:space="preserve"> </w:t>
      </w:r>
    </w:p>
    <w:p w:rsidR="001F10B0" w:rsidRPr="000C5F9F" w:rsidRDefault="001F10B0" w:rsidP="001F10B0">
      <w:pPr>
        <w:contextualSpacing/>
        <w:jc w:val="right"/>
        <w:rPr>
          <w:sz w:val="24"/>
          <w:szCs w:val="24"/>
        </w:rPr>
      </w:pPr>
      <w:r w:rsidRPr="000C5F9F">
        <w:rPr>
          <w:b/>
          <w:snapToGrid w:val="0"/>
          <w:sz w:val="24"/>
          <w:szCs w:val="24"/>
        </w:rPr>
        <w:t>от «_____» ____________ 201____ г.</w:t>
      </w:r>
    </w:p>
    <w:p w:rsidR="001F10B0" w:rsidRPr="000C5F9F" w:rsidRDefault="001F10B0" w:rsidP="001F10B0"/>
    <w:p w:rsidR="001F10B0" w:rsidRPr="000C5F9F" w:rsidRDefault="001F10B0" w:rsidP="001F10B0">
      <w:pPr>
        <w:tabs>
          <w:tab w:val="left" w:pos="1134"/>
        </w:tabs>
        <w:spacing w:line="276" w:lineRule="auto"/>
        <w:rPr>
          <w:sz w:val="24"/>
          <w:szCs w:val="24"/>
        </w:rPr>
      </w:pPr>
      <w:r w:rsidRPr="000C5F9F">
        <w:rPr>
          <w:sz w:val="24"/>
          <w:szCs w:val="24"/>
        </w:rPr>
        <w:t xml:space="preserve">     Я, ________________________________________________ </w:t>
      </w:r>
      <w:r w:rsidRPr="000C5F9F">
        <w:rPr>
          <w:i/>
          <w:sz w:val="24"/>
          <w:szCs w:val="24"/>
        </w:rPr>
        <w:t>(указать полностью ФИО собственника/бенефициара)</w:t>
      </w:r>
      <w:r w:rsidRPr="000C5F9F">
        <w:rPr>
          <w:sz w:val="24"/>
          <w:szCs w:val="24"/>
        </w:rPr>
        <w:t xml:space="preserve">, зарегистрирован (а) по адресу: ______________________________________ </w:t>
      </w:r>
      <w:r w:rsidRPr="000C5F9F">
        <w:rPr>
          <w:i/>
          <w:sz w:val="24"/>
          <w:szCs w:val="24"/>
        </w:rPr>
        <w:t>(указать полный адрес регистрации собственника/бенефициара)</w:t>
      </w:r>
      <w:r w:rsidRPr="000C5F9F">
        <w:rPr>
          <w:sz w:val="24"/>
          <w:szCs w:val="24"/>
        </w:rPr>
        <w:t xml:space="preserve">, основной документ, удостоверяющий личность _____________________________ </w:t>
      </w:r>
      <w:r w:rsidRPr="000C5F9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C5F9F">
        <w:rPr>
          <w:sz w:val="24"/>
          <w:szCs w:val="24"/>
        </w:rPr>
        <w:t xml:space="preserve">, дата, год и место рождения ____________________________ </w:t>
      </w:r>
      <w:r w:rsidRPr="000C5F9F">
        <w:rPr>
          <w:i/>
          <w:sz w:val="24"/>
          <w:szCs w:val="24"/>
        </w:rPr>
        <w:t xml:space="preserve">(указать), </w:t>
      </w:r>
      <w:r w:rsidRPr="000C5F9F">
        <w:rPr>
          <w:sz w:val="24"/>
          <w:szCs w:val="24"/>
        </w:rPr>
        <w:t>должность и место работы (</w:t>
      </w:r>
      <w:r w:rsidRPr="000C5F9F">
        <w:rPr>
          <w:i/>
          <w:sz w:val="24"/>
          <w:szCs w:val="24"/>
        </w:rPr>
        <w:t>собственника/бенефициара</w:t>
      </w:r>
      <w:r w:rsidRPr="000C5F9F">
        <w:rPr>
          <w:sz w:val="24"/>
          <w:szCs w:val="24"/>
        </w:rPr>
        <w:t xml:space="preserve">) ___________________________ </w:t>
      </w:r>
      <w:r w:rsidRPr="000C5F9F">
        <w:rPr>
          <w:i/>
          <w:sz w:val="24"/>
          <w:szCs w:val="24"/>
        </w:rPr>
        <w:t>(указать полностью без сокращений)</w:t>
      </w:r>
      <w:r w:rsidRPr="000C5F9F">
        <w:rPr>
          <w:sz w:val="24"/>
          <w:szCs w:val="24"/>
        </w:rPr>
        <w:t xml:space="preserve">, </w:t>
      </w:r>
    </w:p>
    <w:p w:rsidR="001F10B0" w:rsidRPr="000C5F9F" w:rsidRDefault="001F10B0" w:rsidP="001F10B0">
      <w:pPr>
        <w:tabs>
          <w:tab w:val="left" w:pos="1134"/>
        </w:tabs>
        <w:spacing w:line="276" w:lineRule="auto"/>
        <w:rPr>
          <w:sz w:val="24"/>
          <w:szCs w:val="24"/>
        </w:rPr>
      </w:pPr>
      <w:r w:rsidRPr="000C5F9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C5F9F">
        <w:rPr>
          <w:i/>
          <w:sz w:val="24"/>
          <w:szCs w:val="24"/>
        </w:rPr>
        <w:t>(указывается наименование Участника закупочной процедуры</w:t>
      </w:r>
      <w:r w:rsidRPr="000C5F9F">
        <w:rPr>
          <w:sz w:val="24"/>
          <w:szCs w:val="24"/>
        </w:rPr>
        <w:t>) (зарегистрировано по адресу: _____________________, ОГРН: ______________, ИНН: _________________, КПП: ________________) в лице _________________________(</w:t>
      </w:r>
      <w:r w:rsidRPr="000C5F9F">
        <w:rPr>
          <w:i/>
          <w:sz w:val="24"/>
          <w:szCs w:val="24"/>
        </w:rPr>
        <w:t>*)</w:t>
      </w:r>
      <w:r w:rsidRPr="000C5F9F">
        <w:rPr>
          <w:sz w:val="24"/>
          <w:szCs w:val="24"/>
        </w:rPr>
        <w:t xml:space="preserve"> </w:t>
      </w:r>
      <w:r w:rsidRPr="000C5F9F">
        <w:rPr>
          <w:i/>
          <w:sz w:val="24"/>
          <w:szCs w:val="24"/>
        </w:rPr>
        <w:t>(указать полностью должность и ФИО представителя Участника закупочной процедуры)</w:t>
      </w:r>
      <w:r w:rsidRPr="000C5F9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C5F9F">
        <w:rPr>
          <w:i/>
          <w:sz w:val="24"/>
          <w:szCs w:val="24"/>
        </w:rPr>
        <w:t xml:space="preserve">, </w:t>
      </w:r>
      <w:r w:rsidRPr="000C5F9F">
        <w:rPr>
          <w:sz w:val="24"/>
          <w:szCs w:val="24"/>
        </w:rPr>
        <w:t xml:space="preserve">Минэнерго России, Росфинмониторинг, ФНС России, иным третьим лицам при необходимости. </w:t>
      </w:r>
    </w:p>
    <w:p w:rsidR="001F10B0" w:rsidRPr="000C5F9F" w:rsidRDefault="001F10B0" w:rsidP="001F10B0">
      <w:pPr>
        <w:tabs>
          <w:tab w:val="left" w:pos="1134"/>
        </w:tabs>
        <w:spacing w:line="276" w:lineRule="auto"/>
        <w:rPr>
          <w:sz w:val="24"/>
          <w:szCs w:val="24"/>
        </w:rPr>
      </w:pPr>
    </w:p>
    <w:p w:rsidR="001F10B0" w:rsidRPr="000C5F9F" w:rsidRDefault="001F10B0" w:rsidP="001F10B0">
      <w:pPr>
        <w:tabs>
          <w:tab w:val="left" w:pos="1134"/>
        </w:tabs>
        <w:spacing w:line="276" w:lineRule="auto"/>
        <w:rPr>
          <w:sz w:val="24"/>
          <w:szCs w:val="24"/>
        </w:rPr>
      </w:pPr>
    </w:p>
    <w:p w:rsidR="001F10B0" w:rsidRPr="000C5F9F" w:rsidRDefault="001F10B0" w:rsidP="001F10B0">
      <w:pPr>
        <w:tabs>
          <w:tab w:val="left" w:pos="1134"/>
        </w:tabs>
        <w:spacing w:line="276" w:lineRule="auto"/>
        <w:rPr>
          <w:sz w:val="24"/>
          <w:szCs w:val="24"/>
        </w:rPr>
      </w:pPr>
    </w:p>
    <w:p w:rsidR="001F10B0" w:rsidRPr="000C5F9F" w:rsidRDefault="001F10B0" w:rsidP="001F10B0">
      <w:pPr>
        <w:tabs>
          <w:tab w:val="left" w:pos="1134"/>
        </w:tabs>
        <w:spacing w:line="276" w:lineRule="auto"/>
        <w:ind w:firstLine="0"/>
        <w:rPr>
          <w:sz w:val="24"/>
          <w:szCs w:val="24"/>
        </w:rPr>
      </w:pPr>
      <w:r w:rsidRPr="000C5F9F">
        <w:rPr>
          <w:sz w:val="24"/>
          <w:szCs w:val="24"/>
        </w:rPr>
        <w:t>Настоящее согласие действует с момента его подписания.</w:t>
      </w:r>
    </w:p>
    <w:p w:rsidR="001F10B0" w:rsidRPr="000C5F9F" w:rsidRDefault="001F10B0" w:rsidP="001F10B0">
      <w:pPr>
        <w:tabs>
          <w:tab w:val="left" w:pos="1134"/>
        </w:tabs>
        <w:spacing w:line="276" w:lineRule="auto"/>
        <w:rPr>
          <w:sz w:val="24"/>
          <w:szCs w:val="24"/>
        </w:rPr>
      </w:pPr>
    </w:p>
    <w:p w:rsidR="001F10B0" w:rsidRPr="000C5F9F" w:rsidRDefault="001F10B0" w:rsidP="001F10B0">
      <w:pPr>
        <w:tabs>
          <w:tab w:val="left" w:pos="1134"/>
        </w:tabs>
        <w:spacing w:line="276" w:lineRule="auto"/>
        <w:rPr>
          <w:sz w:val="24"/>
          <w:szCs w:val="24"/>
        </w:rPr>
      </w:pPr>
    </w:p>
    <w:p w:rsidR="001F10B0" w:rsidRPr="000C5F9F" w:rsidRDefault="001F10B0" w:rsidP="001F10B0">
      <w:pPr>
        <w:tabs>
          <w:tab w:val="left" w:pos="4757"/>
        </w:tabs>
        <w:ind w:firstLine="0"/>
        <w:jc w:val="left"/>
        <w:rPr>
          <w:i/>
          <w:sz w:val="24"/>
          <w:szCs w:val="24"/>
        </w:rPr>
      </w:pPr>
      <w:r w:rsidRPr="000C5F9F">
        <w:rPr>
          <w:sz w:val="24"/>
          <w:szCs w:val="24"/>
        </w:rPr>
        <w:t xml:space="preserve">_________________________ </w:t>
      </w:r>
      <w:r w:rsidRPr="000C5F9F">
        <w:rPr>
          <w:i/>
          <w:sz w:val="24"/>
          <w:szCs w:val="24"/>
        </w:rPr>
        <w:t>(подпись, расшифровка подписи собственника/бенефициара)</w:t>
      </w:r>
    </w:p>
    <w:p w:rsidR="001F10B0" w:rsidRPr="000C5F9F" w:rsidRDefault="001F10B0" w:rsidP="001F10B0">
      <w:pPr>
        <w:pStyle w:val="3"/>
        <w:rPr>
          <w:szCs w:val="24"/>
        </w:rPr>
      </w:pPr>
      <w:r w:rsidRPr="000C5F9F">
        <w:rPr>
          <w:b w:val="0"/>
          <w:szCs w:val="24"/>
        </w:rPr>
        <w:br w:type="page"/>
      </w:r>
      <w:bookmarkStart w:id="1089" w:name="_Toc461809100"/>
      <w:bookmarkStart w:id="1090" w:name="_Toc462216792"/>
      <w:bookmarkStart w:id="1091" w:name="_Toc462234936"/>
      <w:r w:rsidRPr="000C5F9F">
        <w:rPr>
          <w:szCs w:val="24"/>
        </w:rPr>
        <w:lastRenderedPageBreak/>
        <w:t>Инструкции по заполнению</w:t>
      </w:r>
      <w:bookmarkEnd w:id="1089"/>
      <w:bookmarkEnd w:id="1090"/>
      <w:bookmarkEnd w:id="1091"/>
    </w:p>
    <w:p w:rsidR="001F10B0" w:rsidRPr="000C5F9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0C5F9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C5F9F">
        <w:rPr>
          <w:b/>
          <w:sz w:val="24"/>
          <w:szCs w:val="24"/>
        </w:rPr>
        <w:t>составляется собственниками/бенефициарами, являющимися физическими лицами.</w:t>
      </w:r>
    </w:p>
    <w:p w:rsidR="001F10B0" w:rsidRPr="000C5F9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0C5F9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0C5F9F">
        <w:rPr>
          <w:sz w:val="24"/>
          <w:szCs w:val="24"/>
        </w:rPr>
        <w:t>8</w:t>
      </w:r>
      <w:r w:rsidRPr="000C5F9F">
        <w:rPr>
          <w:sz w:val="24"/>
          <w:szCs w:val="24"/>
        </w:rPr>
        <w:t xml:space="preserve"> к письму о подаче оферты «Информация о собственниках Поставщика (включая конечных бенефициаров)».</w:t>
      </w:r>
    </w:p>
    <w:p w:rsidR="001F10B0" w:rsidRPr="000C5F9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0C5F9F">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0C5F9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0C5F9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0C5F9F" w:rsidRDefault="001F10B0" w:rsidP="001F10B0"/>
    <w:p w:rsidR="001F10B0" w:rsidRPr="000C5F9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92"/>
      <w:bookmarkEnd w:id="1093"/>
      <w:bookmarkEnd w:id="1094"/>
    </w:p>
    <w:p w:rsidR="007857E5" w:rsidRPr="00E47073"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E47073">
        <w:rPr>
          <w:szCs w:val="24"/>
        </w:rPr>
        <w:t xml:space="preserve">Форма </w:t>
      </w:r>
      <w:bookmarkEnd w:id="1095"/>
      <w:r w:rsidR="00E47073" w:rsidRPr="00E47073">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09"/>
      <w:r w:rsidRPr="007857E5">
        <w:rPr>
          <w:b/>
          <w:bCs w:val="0"/>
          <w:snapToGrid w:val="0"/>
          <w:sz w:val="24"/>
          <w:szCs w:val="24"/>
        </w:rPr>
        <w:t xml:space="preserve"> </w:t>
      </w:r>
      <w:bookmarkEnd w:id="1110"/>
      <w:bookmarkEnd w:id="111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F10B0" w:rsidRPr="000C5F9F">
        <w:rPr>
          <w:szCs w:val="24"/>
        </w:rPr>
        <w:t>в адрес ПАО «МРСК Центра» (ИНН 6901067107, ОГРН 1046900099498)</w:t>
      </w:r>
      <w:r w:rsidRPr="000C5F9F">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7857E5">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57B6D">
        <w:rPr>
          <w:sz w:val="24"/>
          <w:szCs w:val="24"/>
        </w:rPr>
        <w:fldChar w:fldCharType="begin"/>
      </w:r>
      <w:r w:rsidR="00D90031">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126"/>
      <w:bookmarkEnd w:id="1127"/>
      <w:bookmarkEnd w:id="1128"/>
      <w:bookmarkEnd w:id="1129"/>
      <w:bookmarkEnd w:id="1130"/>
      <w:bookmarkEnd w:id="1131"/>
      <w:bookmarkEnd w:id="1132"/>
      <w:bookmarkEnd w:id="113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D904EF">
        <w:rPr>
          <w:szCs w:val="24"/>
        </w:rPr>
        <w:t>Форма плана распределения объемов выполнения поставок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Pr>
          <w:b/>
          <w:szCs w:val="24"/>
        </w:rPr>
        <w:br w:type="page"/>
      </w:r>
    </w:p>
    <w:p w:rsidR="00635719" w:rsidRPr="00D904EF"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D904EF">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57B6D">
        <w:rPr>
          <w:sz w:val="24"/>
          <w:szCs w:val="24"/>
        </w:rPr>
        <w:fldChar w:fldCharType="begin"/>
      </w:r>
      <w:r w:rsidR="00D90031">
        <w:rPr>
          <w:sz w:val="24"/>
          <w:szCs w:val="24"/>
        </w:rPr>
        <w:instrText xml:space="preserve"> REF _Ref191386461 \r \h </w:instrText>
      </w:r>
      <w:r w:rsidR="00657B6D">
        <w:rPr>
          <w:sz w:val="24"/>
          <w:szCs w:val="24"/>
        </w:rPr>
      </w:r>
      <w:r w:rsidR="00657B6D">
        <w:rPr>
          <w:sz w:val="24"/>
          <w:szCs w:val="24"/>
        </w:rPr>
        <w:fldChar w:fldCharType="separate"/>
      </w:r>
      <w:r w:rsidR="004355B5">
        <w:rPr>
          <w:sz w:val="24"/>
          <w:szCs w:val="24"/>
        </w:rPr>
        <w:t>3.3.10</w:t>
      </w:r>
      <w:r w:rsidR="00657B6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57B6D">
        <w:rPr>
          <w:sz w:val="24"/>
          <w:szCs w:val="24"/>
        </w:rPr>
        <w:fldChar w:fldCharType="begin"/>
      </w:r>
      <w:r w:rsidR="00D90031">
        <w:rPr>
          <w:sz w:val="24"/>
          <w:szCs w:val="24"/>
        </w:rPr>
        <w:instrText xml:space="preserve"> REF _Ref55336310 \r \h </w:instrText>
      </w:r>
      <w:r w:rsidR="00657B6D">
        <w:rPr>
          <w:sz w:val="24"/>
          <w:szCs w:val="24"/>
        </w:rPr>
      </w:r>
      <w:r w:rsidR="00657B6D">
        <w:rPr>
          <w:sz w:val="24"/>
          <w:szCs w:val="24"/>
        </w:rPr>
        <w:fldChar w:fldCharType="separate"/>
      </w:r>
      <w:r w:rsidR="004355B5">
        <w:rPr>
          <w:sz w:val="24"/>
          <w:szCs w:val="24"/>
        </w:rPr>
        <w:t>5.1</w:t>
      </w:r>
      <w:r w:rsidR="00657B6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57B6D">
        <w:rPr>
          <w:sz w:val="24"/>
          <w:szCs w:val="24"/>
        </w:rPr>
        <w:fldChar w:fldCharType="begin"/>
      </w:r>
      <w:r w:rsidR="00D90031">
        <w:rPr>
          <w:sz w:val="24"/>
          <w:szCs w:val="24"/>
        </w:rPr>
        <w:instrText xml:space="preserve"> REF _Ref440274337 \r \h </w:instrText>
      </w:r>
      <w:r w:rsidR="00657B6D">
        <w:rPr>
          <w:sz w:val="24"/>
          <w:szCs w:val="24"/>
        </w:rPr>
      </w:r>
      <w:r w:rsidR="00657B6D">
        <w:rPr>
          <w:sz w:val="24"/>
          <w:szCs w:val="24"/>
        </w:rPr>
        <w:fldChar w:fldCharType="separate"/>
      </w:r>
      <w:r w:rsidR="004355B5">
        <w:rPr>
          <w:sz w:val="24"/>
          <w:szCs w:val="24"/>
        </w:rPr>
        <w:t>5.2</w:t>
      </w:r>
      <w:r w:rsidR="00657B6D">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57B6D">
        <w:rPr>
          <w:sz w:val="24"/>
          <w:szCs w:val="24"/>
        </w:rPr>
        <w:fldChar w:fldCharType="begin"/>
      </w:r>
      <w:r w:rsidR="00D90031">
        <w:rPr>
          <w:sz w:val="24"/>
          <w:szCs w:val="24"/>
        </w:rPr>
        <w:instrText xml:space="preserve"> REF _Ref440274366 \r \h </w:instrText>
      </w:r>
      <w:r w:rsidR="00657B6D">
        <w:rPr>
          <w:sz w:val="24"/>
          <w:szCs w:val="24"/>
        </w:rPr>
      </w:r>
      <w:r w:rsidR="00657B6D">
        <w:rPr>
          <w:sz w:val="24"/>
          <w:szCs w:val="24"/>
        </w:rPr>
        <w:fldChar w:fldCharType="separate"/>
      </w:r>
      <w:r w:rsidR="004355B5">
        <w:rPr>
          <w:sz w:val="24"/>
          <w:szCs w:val="24"/>
        </w:rPr>
        <w:t>5.4</w:t>
      </w:r>
      <w:r w:rsidR="00657B6D">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7EF" w:rsidRDefault="003027EF">
      <w:pPr>
        <w:spacing w:line="240" w:lineRule="auto"/>
      </w:pPr>
      <w:r>
        <w:separator/>
      </w:r>
    </w:p>
  </w:endnote>
  <w:endnote w:type="continuationSeparator" w:id="0">
    <w:p w:rsidR="003027EF" w:rsidRDefault="003027EF">
      <w:pPr>
        <w:spacing w:line="240" w:lineRule="auto"/>
      </w:pPr>
      <w:r>
        <w:continuationSeparator/>
      </w:r>
    </w:p>
  </w:endnote>
  <w:endnote w:id="1">
    <w:p w:rsidR="003E4055" w:rsidRPr="001F10B0" w:rsidRDefault="003E4055"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657B6D">
    <w:pPr>
      <w:pStyle w:val="aff2"/>
      <w:framePr w:wrap="around" w:vAnchor="text" w:hAnchor="margin" w:xAlign="right" w:y="1"/>
      <w:rPr>
        <w:rStyle w:val="a6"/>
      </w:rPr>
    </w:pPr>
    <w:r>
      <w:rPr>
        <w:rStyle w:val="a6"/>
      </w:rPr>
      <w:fldChar w:fldCharType="begin"/>
    </w:r>
    <w:r w:rsidR="003E4055">
      <w:rPr>
        <w:rStyle w:val="a6"/>
      </w:rPr>
      <w:instrText xml:space="preserve">PAGE  </w:instrText>
    </w:r>
    <w:r>
      <w:rPr>
        <w:rStyle w:val="a6"/>
      </w:rPr>
      <w:fldChar w:fldCharType="end"/>
    </w:r>
  </w:p>
  <w:p w:rsidR="003E4055" w:rsidRDefault="003E405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FA0376" w:rsidRDefault="003E405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57B6D" w:rsidRPr="00FA0376">
      <w:rPr>
        <w:sz w:val="16"/>
        <w:szCs w:val="16"/>
        <w:lang w:eastAsia="ru-RU"/>
      </w:rPr>
      <w:fldChar w:fldCharType="begin"/>
    </w:r>
    <w:r w:rsidRPr="00FA0376">
      <w:rPr>
        <w:sz w:val="16"/>
        <w:szCs w:val="16"/>
        <w:lang w:eastAsia="ru-RU"/>
      </w:rPr>
      <w:instrText xml:space="preserve"> PAGE </w:instrText>
    </w:r>
    <w:r w:rsidR="00657B6D" w:rsidRPr="00FA0376">
      <w:rPr>
        <w:sz w:val="16"/>
        <w:szCs w:val="16"/>
        <w:lang w:eastAsia="ru-RU"/>
      </w:rPr>
      <w:fldChar w:fldCharType="separate"/>
    </w:r>
    <w:r w:rsidR="00B27508">
      <w:rPr>
        <w:noProof/>
        <w:sz w:val="16"/>
        <w:szCs w:val="16"/>
        <w:lang w:eastAsia="ru-RU"/>
      </w:rPr>
      <w:t>4</w:t>
    </w:r>
    <w:r w:rsidR="00657B6D" w:rsidRPr="00FA0376">
      <w:rPr>
        <w:sz w:val="16"/>
        <w:szCs w:val="16"/>
        <w:lang w:eastAsia="ru-RU"/>
      </w:rPr>
      <w:fldChar w:fldCharType="end"/>
    </w:r>
  </w:p>
  <w:p w:rsidR="003E4055" w:rsidRPr="00B27508" w:rsidRDefault="003E4055"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00B27508" w:rsidRPr="00B27508">
      <w:rPr>
        <w:snapToGrid w:val="0"/>
        <w:sz w:val="18"/>
        <w:szCs w:val="18"/>
      </w:rPr>
      <w:t xml:space="preserve">Договора на </w:t>
    </w:r>
    <w:r w:rsidR="00B27508" w:rsidRPr="00B27508">
      <w:rPr>
        <w:sz w:val="18"/>
        <w:szCs w:val="18"/>
      </w:rPr>
      <w:t>поставку вакуумного выключателя 35 кВ</w:t>
    </w:r>
    <w:r w:rsidR="00B27508" w:rsidRPr="00B2750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7EF" w:rsidRDefault="003027EF">
      <w:pPr>
        <w:spacing w:line="240" w:lineRule="auto"/>
      </w:pPr>
      <w:r>
        <w:separator/>
      </w:r>
    </w:p>
  </w:footnote>
  <w:footnote w:type="continuationSeparator" w:id="0">
    <w:p w:rsidR="003027EF" w:rsidRDefault="003027EF">
      <w:pPr>
        <w:spacing w:line="240" w:lineRule="auto"/>
      </w:pPr>
      <w:r>
        <w:continuationSeparator/>
      </w:r>
    </w:p>
  </w:footnote>
  <w:footnote w:id="1">
    <w:p w:rsidR="003E4055" w:rsidRDefault="003E4055"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930031" w:rsidRDefault="003E405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27EF"/>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70572"/>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508"/>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B0C08838-237F-4CCA-B0F0-88B0D5E15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64</Pages>
  <Words>20481</Words>
  <Characters>116744</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136952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106</cp:revision>
  <cp:lastPrinted>2015-12-29T14:27:00Z</cp:lastPrinted>
  <dcterms:created xsi:type="dcterms:W3CDTF">2016-01-12T09:22:00Z</dcterms:created>
  <dcterms:modified xsi:type="dcterms:W3CDTF">2016-10-03T14:31:00Z</dcterms:modified>
</cp:coreProperties>
</file>